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43BF16" w14:textId="77A111AF" w:rsidR="000E06B8" w:rsidRDefault="000E06B8" w:rsidP="00977CB3">
      <w:pPr>
        <w:spacing w:before="17"/>
        <w:ind w:left="4924" w:right="495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</w:rPr>
        <w:t xml:space="preserve">     </w:t>
      </w:r>
      <w:r>
        <w:rPr>
          <w:rFonts w:ascii="Calibri" w:hAnsi="Calibri" w:cs="Calibri"/>
          <w:sz w:val="22"/>
          <w:szCs w:val="22"/>
        </w:rPr>
        <w:t>Franklin Costa</w:t>
      </w:r>
    </w:p>
    <w:p w14:paraId="0A1578BA" w14:textId="77777777" w:rsidR="000E06B8" w:rsidRDefault="00B35CCE" w:rsidP="00977CB3">
      <w:pPr>
        <w:spacing w:before="17"/>
        <w:ind w:left="4924" w:right="4953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t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34A85AE3" w14:textId="7757B1DA" w:rsidR="00431B27" w:rsidRPr="00977CB3" w:rsidRDefault="000E06B8" w:rsidP="00977CB3">
      <w:pPr>
        <w:spacing w:before="17"/>
        <w:ind w:left="4924" w:right="495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</w:t>
      </w:r>
      <w:r w:rsidR="00B35CCE"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="00B35CCE" w:rsidRPr="00977CB3">
        <w:rPr>
          <w:rFonts w:asciiTheme="minorHAnsi" w:hAnsiTheme="minorHAnsi" w:cstheme="minorHAnsi"/>
          <w:sz w:val="24"/>
          <w:szCs w:val="24"/>
        </w:rPr>
        <w:t>A</w:t>
      </w:r>
      <w:r w:rsidR="00B35CCE" w:rsidRPr="00977CB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>
        <w:rPr>
          <w:rFonts w:asciiTheme="minorHAnsi" w:hAnsiTheme="minorHAnsi" w:cstheme="minorHAnsi"/>
          <w:spacing w:val="-5"/>
          <w:sz w:val="24"/>
          <w:szCs w:val="24"/>
        </w:rPr>
        <w:t xml:space="preserve">  </w:t>
      </w:r>
      <w:r w:rsidR="00B35CCE" w:rsidRPr="00977CB3">
        <w:rPr>
          <w:rFonts w:asciiTheme="minorHAnsi" w:hAnsiTheme="minorHAnsi" w:cstheme="minorHAnsi"/>
          <w:sz w:val="24"/>
          <w:szCs w:val="24"/>
        </w:rPr>
        <w:t>17551</w:t>
      </w:r>
    </w:p>
    <w:p w14:paraId="39B386DD" w14:textId="435CCA36" w:rsidR="00431B27" w:rsidRDefault="00B35CCE" w:rsidP="000E06B8">
      <w:pPr>
        <w:ind w:left="5148" w:right="5169" w:hanging="2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z w:val="24"/>
          <w:szCs w:val="24"/>
        </w:rPr>
        <w:t>717.872.3333</w:t>
      </w:r>
      <w:hyperlink r:id="rId7">
        <w:r w:rsidRPr="00977CB3">
          <w:rPr>
            <w:rFonts w:asciiTheme="minorHAnsi" w:hAnsiTheme="minorHAnsi" w:cstheme="minorHAnsi"/>
            <w:sz w:val="24"/>
            <w:szCs w:val="24"/>
          </w:rPr>
          <w:t xml:space="preserve"> </w:t>
        </w:r>
      </w:hyperlink>
    </w:p>
    <w:p w14:paraId="59C65973" w14:textId="01F51396" w:rsidR="000E06B8" w:rsidRPr="000E06B8" w:rsidRDefault="000E06B8" w:rsidP="000E06B8">
      <w:pPr>
        <w:ind w:left="4320" w:right="5169" w:firstLine="720"/>
        <w:rPr>
          <w:rFonts w:asciiTheme="minorHAnsi" w:hAnsiTheme="minorHAnsi" w:cstheme="minorHAnsi"/>
          <w:sz w:val="22"/>
          <w:szCs w:val="22"/>
        </w:rPr>
      </w:pPr>
      <w:r w:rsidRPr="000E06B8">
        <w:rPr>
          <w:rFonts w:asciiTheme="minorHAnsi" w:hAnsiTheme="minorHAnsi" w:cstheme="minorHAnsi"/>
          <w:sz w:val="22"/>
          <w:szCs w:val="22"/>
        </w:rPr>
        <w:t>franklin@gmail.com</w:t>
      </w:r>
    </w:p>
    <w:p w14:paraId="3749A24E" w14:textId="77777777" w:rsidR="00431B27" w:rsidRPr="00977CB3" w:rsidRDefault="00431B27">
      <w:pPr>
        <w:spacing w:line="100" w:lineRule="exact"/>
        <w:rPr>
          <w:rFonts w:asciiTheme="minorHAnsi" w:hAnsiTheme="minorHAnsi" w:cstheme="minorHAnsi"/>
          <w:sz w:val="11"/>
          <w:szCs w:val="11"/>
        </w:rPr>
      </w:pPr>
    </w:p>
    <w:p w14:paraId="1EE451E5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38268393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6740E701" w14:textId="31FD126C" w:rsidR="00431B27" w:rsidRPr="000E06B8" w:rsidRDefault="00B35CCE" w:rsidP="000E06B8">
      <w:pPr>
        <w:ind w:right="5397" w:firstLine="64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pacing w:val="5"/>
          <w:sz w:val="22"/>
          <w:szCs w:val="22"/>
        </w:rPr>
        <w:t>B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977CB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CT</w:t>
      </w: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VE</w:t>
      </w:r>
    </w:p>
    <w:p w14:paraId="3FEAEC67" w14:textId="77777777" w:rsidR="00431B27" w:rsidRPr="00977CB3" w:rsidRDefault="00B35CCE">
      <w:pPr>
        <w:ind w:left="64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V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</w:p>
    <w:p w14:paraId="327BF97F" w14:textId="77777777" w:rsidR="00431B27" w:rsidRPr="00977CB3" w:rsidRDefault="00B35CCE" w:rsidP="000E06B8">
      <w:pPr>
        <w:spacing w:before="8" w:line="500" w:lineRule="atLeast"/>
        <w:ind w:left="648" w:right="5363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EDUC</w:t>
      </w:r>
      <w:r w:rsidRPr="00977CB3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z w:val="22"/>
          <w:szCs w:val="22"/>
        </w:rPr>
        <w:t>N M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b/>
          <w:sz w:val="22"/>
          <w:szCs w:val="22"/>
        </w:rPr>
        <w:t>r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z w:val="22"/>
          <w:szCs w:val="22"/>
        </w:rPr>
        <w:t>f</w:t>
      </w:r>
      <w:r w:rsidRPr="00977CB3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z w:val="22"/>
          <w:szCs w:val="22"/>
        </w:rPr>
        <w:t>l W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XX</w:t>
      </w:r>
    </w:p>
    <w:p w14:paraId="591F3AF4" w14:textId="77777777" w:rsidR="00431B27" w:rsidRPr="00977CB3" w:rsidRDefault="00B35CCE">
      <w:pPr>
        <w:spacing w:line="240" w:lineRule="exact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</w:p>
    <w:p w14:paraId="1E2576DD" w14:textId="77777777" w:rsidR="00431B27" w:rsidRPr="00977CB3" w:rsidRDefault="00B35CCE">
      <w:pPr>
        <w:spacing w:line="240" w:lineRule="exact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GP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977CB3">
        <w:rPr>
          <w:rFonts w:asciiTheme="minorHAnsi" w:hAnsiTheme="minorHAnsi" w:cstheme="minorHAnsi"/>
          <w:sz w:val="22"/>
          <w:szCs w:val="22"/>
        </w:rPr>
        <w:t xml:space="preserve">0    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unc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 W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k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</w:p>
    <w:p w14:paraId="1E4DB60F" w14:textId="77777777" w:rsidR="00431B27" w:rsidRPr="00977CB3" w:rsidRDefault="00431B27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264E12A6" w14:textId="77777777" w:rsidR="00431B27" w:rsidRPr="00977CB3" w:rsidRDefault="00B35CCE">
      <w:pPr>
        <w:spacing w:line="240" w:lineRule="exact"/>
        <w:ind w:left="647" w:right="7536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z w:val="22"/>
          <w:szCs w:val="22"/>
        </w:rPr>
        <w:t>r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z w:val="22"/>
          <w:szCs w:val="22"/>
        </w:rPr>
        <w:t>f</w:t>
      </w:r>
      <w:r w:rsidRPr="00977CB3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z w:val="22"/>
          <w:szCs w:val="22"/>
        </w:rPr>
        <w:t>l W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977CB3">
        <w:rPr>
          <w:rFonts w:asciiTheme="minorHAnsi" w:hAnsiTheme="minorHAnsi" w:cstheme="minorHAnsi"/>
          <w:b/>
          <w:sz w:val="22"/>
          <w:szCs w:val="22"/>
        </w:rPr>
        <w:t>,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 xml:space="preserve">X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</w:p>
    <w:p w14:paraId="1C2E42CC" w14:textId="77777777" w:rsidR="00431B27" w:rsidRPr="00977CB3" w:rsidRDefault="00B35CCE">
      <w:pPr>
        <w:spacing w:line="240" w:lineRule="exact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GP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977CB3">
        <w:rPr>
          <w:rFonts w:asciiTheme="minorHAnsi" w:hAnsiTheme="minorHAnsi" w:cstheme="minorHAnsi"/>
          <w:sz w:val="22"/>
          <w:szCs w:val="22"/>
        </w:rPr>
        <w:t xml:space="preserve">0    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unc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 W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k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</w:p>
    <w:p w14:paraId="35C55371" w14:textId="77777777" w:rsidR="00431B27" w:rsidRPr="00977CB3" w:rsidRDefault="00431B27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3372D4AD" w14:textId="54B8842A" w:rsidR="00431B27" w:rsidRPr="000E06B8" w:rsidRDefault="00B35CCE" w:rsidP="000E06B8">
      <w:pPr>
        <w:ind w:right="4475" w:firstLine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OC</w:t>
      </w: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z w:val="22"/>
          <w:szCs w:val="22"/>
        </w:rPr>
        <w:t>L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z w:val="22"/>
          <w:szCs w:val="22"/>
        </w:rPr>
        <w:t>W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77CB3">
        <w:rPr>
          <w:rFonts w:asciiTheme="minorHAnsi" w:hAnsiTheme="minorHAnsi" w:cstheme="minorHAnsi"/>
          <w:b/>
          <w:sz w:val="22"/>
          <w:szCs w:val="22"/>
        </w:rPr>
        <w:t>K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PER</w:t>
      </w: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ENCE</w:t>
      </w:r>
    </w:p>
    <w:p w14:paraId="5755AF69" w14:textId="77777777" w:rsidR="00431B27" w:rsidRPr="00977CB3" w:rsidRDefault="00B35CCE">
      <w:pPr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</w:p>
    <w:p w14:paraId="0D3742B0" w14:textId="77777777" w:rsidR="00431B27" w:rsidRPr="00977CB3" w:rsidRDefault="00B35CCE">
      <w:pPr>
        <w:spacing w:before="3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So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z w:val="22"/>
          <w:szCs w:val="22"/>
        </w:rPr>
        <w:t>l W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rke</w:t>
      </w:r>
      <w:r w:rsidRPr="00977CB3">
        <w:rPr>
          <w:rFonts w:asciiTheme="minorHAnsi" w:hAnsiTheme="minorHAnsi" w:cstheme="minorHAnsi"/>
          <w:b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 –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esen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</w:p>
    <w:p w14:paraId="1C0610DD" w14:textId="77777777" w:rsidR="00431B27" w:rsidRPr="00977CB3" w:rsidRDefault="00B35CCE">
      <w:pPr>
        <w:spacing w:line="240" w:lineRule="exact"/>
        <w:ind w:left="100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</w:rPr>
        <w:t xml:space="preserve">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tr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xp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2FC1A73B" w14:textId="77777777" w:rsidR="00431B27" w:rsidRPr="00977CB3" w:rsidRDefault="00B35CCE">
      <w:pPr>
        <w:spacing w:line="240" w:lineRule="exact"/>
        <w:ind w:left="100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</w:rPr>
        <w:t xml:space="preserve">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33395E12" w14:textId="77777777" w:rsidR="00431B27" w:rsidRPr="00977CB3" w:rsidRDefault="00B35CCE">
      <w:pPr>
        <w:spacing w:line="240" w:lineRule="exact"/>
        <w:ind w:left="100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</w:rPr>
        <w:t></w:t>
      </w:r>
      <w:r w:rsidRPr="00977CB3">
        <w:rPr>
          <w:rFonts w:asciiTheme="minorHAnsi" w:eastAsia="Segoe MDL2 Assets" w:hAnsiTheme="minorHAnsi" w:cstheme="minorHAnsi"/>
          <w:w w:val="46"/>
        </w:rPr>
        <w:t xml:space="preserve">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Fa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ase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nee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ava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t/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</w:p>
    <w:p w14:paraId="3ADAB800" w14:textId="77777777" w:rsidR="00431B27" w:rsidRPr="00977CB3" w:rsidRDefault="00B35CCE">
      <w:pPr>
        <w:spacing w:before="3"/>
        <w:ind w:left="100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</w:rPr>
        <w:t xml:space="preserve">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73D19B35" w14:textId="77777777" w:rsidR="00431B27" w:rsidRPr="00977CB3" w:rsidRDefault="00431B27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4B3C3DD5" w14:textId="77777777" w:rsidR="00431B27" w:rsidRPr="00977CB3" w:rsidRDefault="00B35CCE">
      <w:pPr>
        <w:ind w:left="64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77CB3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ey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</w:p>
    <w:p w14:paraId="611CFEB3" w14:textId="77777777" w:rsidR="00431B27" w:rsidRPr="00977CB3" w:rsidRDefault="00B35CCE">
      <w:pPr>
        <w:spacing w:line="240" w:lineRule="exact"/>
        <w:ind w:left="64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So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erv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b/>
          <w:sz w:val="22"/>
          <w:szCs w:val="22"/>
        </w:rPr>
        <w:t>s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oo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na</w:t>
      </w:r>
      <w:r w:rsidRPr="00977CB3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or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</w:p>
    <w:p w14:paraId="30640F91" w14:textId="77777777" w:rsidR="00431B27" w:rsidRPr="00977CB3" w:rsidRDefault="00B35CCE">
      <w:pPr>
        <w:spacing w:before="3"/>
        <w:ind w:left="100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</w:rPr>
        <w:t xml:space="preserve">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ts</w:t>
      </w:r>
    </w:p>
    <w:p w14:paraId="09B5EECB" w14:textId="77777777" w:rsidR="00431B27" w:rsidRPr="00977CB3" w:rsidRDefault="00B35CCE">
      <w:pPr>
        <w:spacing w:line="240" w:lineRule="exact"/>
        <w:ind w:left="100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</w:rPr>
        <w:t xml:space="preserve">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cu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eac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23968F4E" w14:textId="77777777" w:rsidR="00431B27" w:rsidRPr="00977CB3" w:rsidRDefault="00B35CCE">
      <w:pPr>
        <w:tabs>
          <w:tab w:val="left" w:pos="1360"/>
        </w:tabs>
        <w:spacing w:before="3" w:line="240" w:lineRule="exact"/>
        <w:ind w:left="1368" w:right="837" w:hanging="36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</w:rPr>
        <w:t></w:t>
      </w:r>
      <w:r w:rsidRPr="00977CB3">
        <w:rPr>
          <w:rFonts w:asciiTheme="minorHAnsi" w:eastAsia="Segoe MDL2 Assets" w:hAnsiTheme="minorHAnsi" w:cstheme="minorHAnsi"/>
        </w:rPr>
        <w:tab/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s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</w:p>
    <w:p w14:paraId="62046798" w14:textId="77777777" w:rsidR="00431B27" w:rsidRPr="00977CB3" w:rsidRDefault="00B35CCE">
      <w:pPr>
        <w:ind w:left="100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</w:rPr>
        <w:t xml:space="preserve">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</w:p>
    <w:p w14:paraId="5E071E44" w14:textId="77777777" w:rsidR="00431B27" w:rsidRPr="00977CB3" w:rsidRDefault="00B35CCE">
      <w:pPr>
        <w:spacing w:line="240" w:lineRule="exact"/>
        <w:ind w:left="100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</w:rPr>
        <w:t></w:t>
      </w:r>
      <w:r w:rsidRPr="00977CB3">
        <w:rPr>
          <w:rFonts w:asciiTheme="minorHAnsi" w:eastAsia="Segoe MDL2 Assets" w:hAnsiTheme="minorHAnsi" w:cstheme="minorHAnsi"/>
          <w:w w:val="46"/>
        </w:rPr>
        <w:t xml:space="preserve">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977CB3">
        <w:rPr>
          <w:rFonts w:asciiTheme="minorHAnsi" w:hAnsiTheme="minorHAnsi" w:cstheme="minorHAnsi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nel</w:t>
      </w:r>
    </w:p>
    <w:p w14:paraId="5220EDB2" w14:textId="77777777" w:rsidR="00431B27" w:rsidRPr="00977CB3" w:rsidRDefault="00B35CCE">
      <w:pPr>
        <w:spacing w:line="240" w:lineRule="exact"/>
        <w:ind w:left="100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</w:rPr>
        <w:t xml:space="preserve">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544B9B15" w14:textId="77777777" w:rsidR="00431B27" w:rsidRPr="00977CB3" w:rsidRDefault="00B35CCE">
      <w:pPr>
        <w:spacing w:line="240" w:lineRule="exact"/>
        <w:ind w:left="100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</w:rPr>
        <w:t xml:space="preserve">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$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00</w:t>
      </w:r>
    </w:p>
    <w:p w14:paraId="7389512A" w14:textId="77777777" w:rsidR="00431B27" w:rsidRPr="00977CB3" w:rsidRDefault="00431B27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5100A54E" w14:textId="45B32250" w:rsidR="00431B27" w:rsidRPr="000E06B8" w:rsidRDefault="00B35CCE" w:rsidP="000E06B8">
      <w:pPr>
        <w:ind w:right="4752" w:firstLine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REL</w:t>
      </w:r>
      <w:r w:rsidRPr="00977CB3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977CB3">
        <w:rPr>
          <w:rFonts w:asciiTheme="minorHAnsi" w:hAnsiTheme="minorHAnsi" w:cstheme="minorHAnsi"/>
          <w:b/>
          <w:sz w:val="22"/>
          <w:szCs w:val="22"/>
        </w:rPr>
        <w:t>D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PER</w:t>
      </w: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ENC</w:t>
      </w:r>
      <w:r w:rsidRPr="00977CB3">
        <w:rPr>
          <w:rFonts w:asciiTheme="minorHAnsi" w:hAnsiTheme="minorHAnsi" w:cstheme="minorHAnsi"/>
          <w:b/>
          <w:sz w:val="22"/>
          <w:szCs w:val="22"/>
        </w:rPr>
        <w:t>E</w:t>
      </w:r>
    </w:p>
    <w:p w14:paraId="20D28B10" w14:textId="77777777" w:rsidR="00431B27" w:rsidRPr="00977CB3" w:rsidRDefault="00B35CCE">
      <w:pPr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</w:p>
    <w:p w14:paraId="19EA2D07" w14:textId="7B76970D" w:rsidR="00431B27" w:rsidRPr="000E06B8" w:rsidRDefault="00B35CCE" w:rsidP="000E06B8">
      <w:pPr>
        <w:spacing w:before="3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nt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er</w:t>
      </w:r>
      <w:r w:rsidRPr="00977CB3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XX</w:t>
      </w:r>
    </w:p>
    <w:p w14:paraId="47CE3677" w14:textId="77777777" w:rsidR="00431B27" w:rsidRPr="00977CB3" w:rsidRDefault="00B35CCE">
      <w:pPr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</w:p>
    <w:p w14:paraId="4D0C53AA" w14:textId="77777777" w:rsidR="00431B27" w:rsidRPr="00977CB3" w:rsidRDefault="00B35CCE">
      <w:pPr>
        <w:spacing w:line="240" w:lineRule="exact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nt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er</w:t>
      </w:r>
      <w:r w:rsidRPr="00977CB3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XX</w:t>
      </w:r>
    </w:p>
    <w:p w14:paraId="6CF271D4" w14:textId="77777777" w:rsidR="00431B27" w:rsidRPr="00977CB3" w:rsidRDefault="00431B27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73B25EDE" w14:textId="043835DA" w:rsidR="00431B27" w:rsidRPr="000E06B8" w:rsidRDefault="00B35CCE" w:rsidP="000E06B8">
      <w:pPr>
        <w:ind w:right="4207" w:firstLine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PR</w:t>
      </w:r>
      <w:r w:rsidRPr="00977CB3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FE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SS</w:t>
      </w: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ONA</w:t>
      </w:r>
      <w:r w:rsidRPr="00977CB3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OR</w:t>
      </w:r>
      <w:r w:rsidRPr="00977CB3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AN</w:t>
      </w: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ZAT</w:t>
      </w: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ONS</w:t>
      </w:r>
    </w:p>
    <w:p w14:paraId="1CEE60BD" w14:textId="77777777" w:rsidR="00431B27" w:rsidRPr="00977CB3" w:rsidRDefault="00B35CCE">
      <w:pPr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</w:p>
    <w:p w14:paraId="0001F055" w14:textId="77777777" w:rsidR="00431B27" w:rsidRPr="00977CB3" w:rsidRDefault="00B35CCE">
      <w:pPr>
        <w:spacing w:line="240" w:lineRule="exact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 W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ke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9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</w:p>
    <w:p w14:paraId="656D8CCC" w14:textId="77777777" w:rsidR="00431B27" w:rsidRPr="00977CB3" w:rsidRDefault="00B35CCE">
      <w:pPr>
        <w:spacing w:before="3"/>
        <w:ind w:left="647"/>
        <w:rPr>
          <w:rFonts w:asciiTheme="minorHAnsi" w:hAnsiTheme="minorHAnsi" w:cstheme="minorHAnsi"/>
          <w:sz w:val="22"/>
          <w:szCs w:val="22"/>
        </w:rPr>
        <w:sectPr w:rsidR="00431B27" w:rsidRPr="00977CB3">
          <w:headerReference w:type="default" r:id="rId8"/>
          <w:footerReference w:type="default" r:id="rId9"/>
          <w:pgSz w:w="12240" w:h="15840"/>
          <w:pgMar w:top="720" w:right="60" w:bottom="280" w:left="60" w:header="220" w:footer="234" w:gutter="0"/>
          <w:pgNumType w:start="31"/>
          <w:cols w:space="720"/>
        </w:sectPr>
      </w:pP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 xml:space="preserve">i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ece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7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</w:p>
    <w:p w14:paraId="36BF567D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6565BBB8" w14:textId="77777777" w:rsidR="00431B27" w:rsidRPr="00977CB3" w:rsidRDefault="00431B27">
      <w:pPr>
        <w:spacing w:before="2" w:line="280" w:lineRule="exact"/>
        <w:rPr>
          <w:rFonts w:asciiTheme="minorHAnsi" w:hAnsiTheme="minorHAnsi" w:cstheme="minorHAnsi"/>
          <w:sz w:val="28"/>
          <w:szCs w:val="28"/>
        </w:rPr>
      </w:pPr>
    </w:p>
    <w:p w14:paraId="0ADF7889" w14:textId="77777777" w:rsidR="00431B27" w:rsidRPr="00977CB3" w:rsidRDefault="00B35CCE">
      <w:pPr>
        <w:spacing w:before="16"/>
        <w:ind w:left="5640" w:right="5672"/>
        <w:jc w:val="center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NA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</w:p>
    <w:p w14:paraId="3A1FC875" w14:textId="77777777" w:rsidR="00431B27" w:rsidRPr="00977CB3" w:rsidRDefault="00B35CCE">
      <w:pPr>
        <w:spacing w:before="40"/>
        <w:ind w:left="644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z w:val="24"/>
          <w:szCs w:val="24"/>
        </w:rPr>
        <w:t xml:space="preserve">14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>r Ro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</w:t>
      </w:r>
      <w:r w:rsidRPr="00977CB3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(555) 323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z w:val="24"/>
          <w:szCs w:val="24"/>
        </w:rPr>
        <w:t>3423</w:t>
      </w:r>
    </w:p>
    <w:p w14:paraId="7059FC2E" w14:textId="77777777" w:rsidR="00431B27" w:rsidRPr="00977CB3" w:rsidRDefault="00B35CCE">
      <w:pPr>
        <w:spacing w:before="40"/>
        <w:ind w:left="709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-11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 xml:space="preserve">r, 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19703</w:t>
      </w:r>
      <w:r w:rsidRPr="00977CB3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</w:t>
      </w:r>
      <w:r w:rsidRPr="00977CB3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hyperlink r:id="rId10">
        <w:r w:rsidRPr="00977CB3">
          <w:rPr>
            <w:rFonts w:asciiTheme="minorHAnsi" w:hAnsiTheme="minorHAnsi" w:cstheme="minorHAnsi"/>
            <w:spacing w:val="-1"/>
            <w:sz w:val="24"/>
            <w:szCs w:val="24"/>
          </w:rPr>
          <w:t>N</w:t>
        </w:r>
        <w:r w:rsidRPr="00977CB3">
          <w:rPr>
            <w:rFonts w:asciiTheme="minorHAnsi" w:hAnsiTheme="minorHAnsi" w:cstheme="minorHAnsi"/>
            <w:spacing w:val="1"/>
            <w:sz w:val="24"/>
            <w:szCs w:val="24"/>
          </w:rPr>
          <w:t>ame</w:t>
        </w:r>
        <w:r w:rsidRPr="00977CB3">
          <w:rPr>
            <w:rFonts w:asciiTheme="minorHAnsi" w:hAnsiTheme="minorHAnsi" w:cstheme="minorHAnsi"/>
            <w:spacing w:val="3"/>
            <w:sz w:val="24"/>
            <w:szCs w:val="24"/>
          </w:rPr>
          <w:t>@</w:t>
        </w:r>
        <w:r w:rsidRPr="00977CB3">
          <w:rPr>
            <w:rFonts w:asciiTheme="minorHAnsi" w:hAnsiTheme="minorHAnsi" w:cstheme="minorHAnsi"/>
            <w:spacing w:val="-8"/>
            <w:sz w:val="24"/>
            <w:szCs w:val="24"/>
          </w:rPr>
          <w:t>y</w:t>
        </w:r>
        <w:r w:rsidRPr="00977CB3">
          <w:rPr>
            <w:rFonts w:asciiTheme="minorHAnsi" w:hAnsiTheme="minorHAnsi" w:cstheme="minorHAnsi"/>
            <w:spacing w:val="1"/>
            <w:sz w:val="24"/>
            <w:szCs w:val="24"/>
          </w:rPr>
          <w:t>a</w:t>
        </w:r>
        <w:r w:rsidRPr="00977CB3">
          <w:rPr>
            <w:rFonts w:asciiTheme="minorHAnsi" w:hAnsiTheme="minorHAnsi" w:cstheme="minorHAnsi"/>
            <w:sz w:val="24"/>
            <w:szCs w:val="24"/>
          </w:rPr>
          <w:t>hoo.</w:t>
        </w:r>
        <w:r w:rsidRPr="00977CB3">
          <w:rPr>
            <w:rFonts w:asciiTheme="minorHAnsi" w:hAnsiTheme="minorHAnsi" w:cstheme="minorHAnsi"/>
            <w:spacing w:val="1"/>
            <w:sz w:val="24"/>
            <w:szCs w:val="24"/>
          </w:rPr>
          <w:t>c</w:t>
        </w:r>
        <w:r w:rsidRPr="00977CB3">
          <w:rPr>
            <w:rFonts w:asciiTheme="minorHAnsi" w:hAnsiTheme="minorHAnsi" w:cstheme="minorHAnsi"/>
            <w:sz w:val="24"/>
            <w:szCs w:val="24"/>
          </w:rPr>
          <w:t>om</w:t>
        </w:r>
      </w:hyperlink>
    </w:p>
    <w:p w14:paraId="472C5C15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0BD576B6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1737D8DF" w14:textId="77777777" w:rsidR="00431B27" w:rsidRPr="00977CB3" w:rsidRDefault="00431B27">
      <w:pPr>
        <w:spacing w:before="20" w:line="260" w:lineRule="exact"/>
        <w:rPr>
          <w:rFonts w:asciiTheme="minorHAnsi" w:hAnsiTheme="minorHAnsi" w:cstheme="minorHAnsi"/>
          <w:sz w:val="26"/>
          <w:szCs w:val="26"/>
        </w:rPr>
      </w:pPr>
    </w:p>
    <w:p w14:paraId="548791B1" w14:textId="77777777" w:rsidR="00431B27" w:rsidRPr="00977CB3" w:rsidRDefault="00B35CCE">
      <w:pPr>
        <w:ind w:left="5369" w:right="5399"/>
        <w:jc w:val="center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SU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MM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ARY</w:t>
      </w:r>
    </w:p>
    <w:p w14:paraId="6FED135B" w14:textId="77777777" w:rsidR="00431B27" w:rsidRPr="00977CB3" w:rsidRDefault="00431B27">
      <w:pPr>
        <w:spacing w:before="7" w:line="140" w:lineRule="exact"/>
        <w:rPr>
          <w:rFonts w:asciiTheme="minorHAnsi" w:hAnsiTheme="minorHAnsi" w:cstheme="minorHAnsi"/>
          <w:sz w:val="15"/>
          <w:szCs w:val="15"/>
        </w:rPr>
      </w:pPr>
    </w:p>
    <w:p w14:paraId="750C8503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7C57C723" w14:textId="77777777" w:rsidR="00431B27" w:rsidRPr="00977CB3" w:rsidRDefault="00B35CCE">
      <w:pPr>
        <w:spacing w:line="274" w:lineRule="auto"/>
        <w:ind w:left="646" w:right="696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icate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em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h</w:t>
      </w:r>
      <w:r w:rsidRPr="00977CB3">
        <w:rPr>
          <w:rFonts w:asciiTheme="minorHAnsi" w:hAnsiTheme="minorHAnsi" w:cstheme="minorHAnsi"/>
          <w:sz w:val="24"/>
          <w:szCs w:val="24"/>
        </w:rPr>
        <w:t xml:space="preserve">o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>nt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lt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cl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</w:t>
      </w:r>
      <w:r w:rsidRPr="00977CB3">
        <w:rPr>
          <w:rFonts w:asciiTheme="minorHAnsi" w:hAnsiTheme="minorHAnsi" w:cstheme="minorHAnsi"/>
          <w:sz w:val="24"/>
          <w:szCs w:val="24"/>
        </w:rPr>
        <w:t>on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o 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ai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 xml:space="preserve">e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op qu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al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z w:val="24"/>
          <w:szCs w:val="24"/>
        </w:rPr>
        <w:t xml:space="preserve">ork.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tai</w:t>
      </w:r>
      <w:r w:rsidRPr="00977CB3">
        <w:rPr>
          <w:rFonts w:asciiTheme="minorHAnsi" w:hAnsiTheme="minorHAnsi" w:cstheme="minorHAnsi"/>
          <w:sz w:val="24"/>
          <w:szCs w:val="24"/>
        </w:rPr>
        <w:t>ns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prof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on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ali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a</w:t>
      </w:r>
      <w:r w:rsidRPr="00977CB3">
        <w:rPr>
          <w:rFonts w:asciiTheme="minorHAnsi" w:hAnsiTheme="minorHAnsi" w:cstheme="minorHAnsi"/>
          <w:sz w:val="24"/>
          <w:szCs w:val="24"/>
        </w:rPr>
        <w:t>nd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mel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mi</w:t>
      </w:r>
      <w:r w:rsidRPr="00977CB3">
        <w:rPr>
          <w:rFonts w:asciiTheme="minorHAnsi" w:hAnsiTheme="minorHAnsi" w:cstheme="minorHAnsi"/>
          <w:sz w:val="24"/>
          <w:szCs w:val="24"/>
        </w:rPr>
        <w:t>ndful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of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ea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ec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ati</w:t>
      </w:r>
      <w:r w:rsidRPr="00977CB3">
        <w:rPr>
          <w:rFonts w:asciiTheme="minorHAnsi" w:hAnsiTheme="minorHAnsi" w:cstheme="minorHAnsi"/>
          <w:sz w:val="24"/>
          <w:szCs w:val="24"/>
        </w:rPr>
        <w:t>ons of 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.</w:t>
      </w:r>
    </w:p>
    <w:p w14:paraId="4E7F7E14" w14:textId="77777777" w:rsidR="00431B27" w:rsidRPr="00977CB3" w:rsidRDefault="00431B27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0C14A28E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0EACDA89" w14:textId="77777777" w:rsidR="00431B27" w:rsidRPr="00977CB3" w:rsidRDefault="00B35CCE">
      <w:pPr>
        <w:ind w:left="5270" w:right="5304"/>
        <w:jc w:val="center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DUCA</w:t>
      </w:r>
      <w:r w:rsidRPr="00977CB3">
        <w:rPr>
          <w:rFonts w:asciiTheme="minorHAnsi" w:hAnsiTheme="minorHAnsi" w:cstheme="minorHAnsi"/>
          <w:b/>
          <w:spacing w:val="4"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z w:val="24"/>
          <w:szCs w:val="24"/>
        </w:rPr>
        <w:t>N</w:t>
      </w:r>
    </w:p>
    <w:p w14:paraId="18486F0C" w14:textId="77777777" w:rsidR="00431B27" w:rsidRPr="00977CB3" w:rsidRDefault="00431B27">
      <w:pPr>
        <w:spacing w:before="7" w:line="140" w:lineRule="exact"/>
        <w:rPr>
          <w:rFonts w:asciiTheme="minorHAnsi" w:hAnsiTheme="minorHAnsi" w:cstheme="minorHAnsi"/>
          <w:sz w:val="15"/>
          <w:szCs w:val="15"/>
        </w:rPr>
      </w:pPr>
    </w:p>
    <w:p w14:paraId="2DD8D875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72F4C3B6" w14:textId="77777777" w:rsidR="00431B27" w:rsidRPr="00977CB3" w:rsidRDefault="00B35CCE">
      <w:pPr>
        <w:spacing w:line="274" w:lineRule="auto"/>
        <w:ind w:left="646" w:right="7578"/>
        <w:jc w:val="both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>,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 xml:space="preserve">A 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b/>
          <w:sz w:val="24"/>
          <w:szCs w:val="24"/>
        </w:rPr>
        <w:t>a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z w:val="24"/>
          <w:szCs w:val="24"/>
        </w:rPr>
        <w:t xml:space="preserve">f 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A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z w:val="24"/>
          <w:szCs w:val="24"/>
        </w:rPr>
        <w:t>ts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z w:val="24"/>
          <w:szCs w:val="24"/>
        </w:rPr>
        <w:t>g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li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sh</w:t>
      </w:r>
      <w:r w:rsidRPr="00977CB3">
        <w:rPr>
          <w:rFonts w:asciiTheme="minorHAnsi" w:hAnsiTheme="minorHAnsi" w:cstheme="minorHAnsi"/>
          <w:b/>
          <w:sz w:val="24"/>
          <w:szCs w:val="24"/>
        </w:rPr>
        <w:t>,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20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 xml:space="preserve">X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3.7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6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/</w:t>
      </w:r>
      <w:r w:rsidRPr="00977CB3">
        <w:rPr>
          <w:rFonts w:asciiTheme="minorHAnsi" w:hAnsiTheme="minorHAnsi" w:cstheme="minorHAnsi"/>
          <w:sz w:val="24"/>
          <w:szCs w:val="24"/>
        </w:rPr>
        <w:t>4.0</w:t>
      </w:r>
    </w:p>
    <w:p w14:paraId="33051AB3" w14:textId="77777777" w:rsidR="00431B27" w:rsidRPr="00977CB3" w:rsidRDefault="00B35CCE">
      <w:pPr>
        <w:spacing w:before="5"/>
        <w:ind w:left="646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:</w:t>
      </w:r>
      <w:r w:rsidRPr="00977CB3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“E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our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n</w:t>
      </w:r>
      <w:r w:rsidRPr="00977CB3">
        <w:rPr>
          <w:rFonts w:asciiTheme="minorHAnsi" w:hAnsiTheme="minorHAnsi" w:cstheme="minorHAnsi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V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ic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t</w:t>
      </w:r>
      <w:r w:rsidRPr="00977CB3">
        <w:rPr>
          <w:rFonts w:asciiTheme="minorHAnsi" w:hAnsiTheme="minorHAnsi" w:cstheme="minorHAnsi"/>
          <w:sz w:val="24"/>
          <w:szCs w:val="24"/>
        </w:rPr>
        <w:t xml:space="preserve">o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he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ct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im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of 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pe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i</w:t>
      </w:r>
      <w:r w:rsidRPr="00977CB3">
        <w:rPr>
          <w:rFonts w:asciiTheme="minorHAnsi" w:hAnsiTheme="minorHAnsi" w:cstheme="minorHAnsi"/>
          <w:sz w:val="24"/>
          <w:szCs w:val="24"/>
        </w:rPr>
        <w:t>n Con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por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opu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7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</w:t>
      </w:r>
      <w:r w:rsidRPr="00977CB3">
        <w:rPr>
          <w:rFonts w:asciiTheme="minorHAnsi" w:hAnsiTheme="minorHAnsi" w:cstheme="minorHAnsi"/>
          <w:sz w:val="24"/>
          <w:szCs w:val="24"/>
        </w:rPr>
        <w:t>ur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”</w:t>
      </w:r>
    </w:p>
    <w:p w14:paraId="65DE08FC" w14:textId="77777777" w:rsidR="00431B27" w:rsidRPr="00977CB3" w:rsidRDefault="00431B27">
      <w:pPr>
        <w:spacing w:line="160" w:lineRule="exact"/>
        <w:rPr>
          <w:rFonts w:asciiTheme="minorHAnsi" w:hAnsiTheme="minorHAnsi" w:cstheme="minorHAnsi"/>
          <w:sz w:val="16"/>
          <w:szCs w:val="16"/>
        </w:rPr>
      </w:pPr>
    </w:p>
    <w:p w14:paraId="120BA216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6355E71A" w14:textId="77777777" w:rsidR="00431B27" w:rsidRPr="00977CB3" w:rsidRDefault="00B35CCE">
      <w:pPr>
        <w:spacing w:line="275" w:lineRule="auto"/>
        <w:ind w:left="646" w:right="4607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>,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tat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of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Y</w:t>
      </w:r>
      <w:r w:rsidRPr="00977CB3">
        <w:rPr>
          <w:rFonts w:asciiTheme="minorHAnsi" w:hAnsiTheme="minorHAnsi" w:cstheme="minorHAnsi"/>
          <w:sz w:val="24"/>
          <w:szCs w:val="24"/>
        </w:rPr>
        <w:t>ork,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>,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977CB3">
        <w:rPr>
          <w:rFonts w:asciiTheme="minorHAnsi" w:hAnsiTheme="minorHAnsi" w:cstheme="minorHAnsi"/>
          <w:sz w:val="24"/>
          <w:szCs w:val="24"/>
        </w:rPr>
        <w:t xml:space="preserve">Y </w:t>
      </w:r>
      <w:r w:rsidRPr="00977CB3">
        <w:rPr>
          <w:rFonts w:asciiTheme="minorHAnsi" w:hAnsiTheme="minorHAnsi" w:cstheme="minorHAnsi"/>
          <w:b/>
          <w:sz w:val="24"/>
          <w:szCs w:val="24"/>
        </w:rPr>
        <w:t>Ba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h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el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z w:val="24"/>
          <w:szCs w:val="24"/>
        </w:rPr>
        <w:t xml:space="preserve">f 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A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z w:val="24"/>
          <w:szCs w:val="24"/>
        </w:rPr>
        <w:t>ts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4"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z w:val="24"/>
          <w:szCs w:val="24"/>
        </w:rPr>
        <w:t>g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li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z w:val="24"/>
          <w:szCs w:val="24"/>
        </w:rPr>
        <w:t>h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z w:val="24"/>
          <w:szCs w:val="24"/>
        </w:rPr>
        <w:t>a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z w:val="24"/>
          <w:szCs w:val="24"/>
        </w:rPr>
        <w:t>d</w:t>
      </w:r>
      <w:r w:rsidRPr="00977CB3">
        <w:rPr>
          <w:rFonts w:asciiTheme="minorHAnsi" w:hAnsiTheme="minorHAnsi" w:cstheme="minorHAnsi"/>
          <w:b/>
          <w:spacing w:val="-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4"/>
          <w:sz w:val="24"/>
          <w:szCs w:val="24"/>
        </w:rPr>
        <w:t>W</w:t>
      </w:r>
      <w:r w:rsidRPr="00977CB3">
        <w:rPr>
          <w:rFonts w:asciiTheme="minorHAnsi" w:hAnsiTheme="minorHAnsi" w:cstheme="minorHAnsi"/>
          <w:b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m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z w:val="24"/>
          <w:szCs w:val="24"/>
        </w:rPr>
        <w:t>’s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 xml:space="preserve"> S</w:t>
      </w:r>
      <w:r w:rsidRPr="00977CB3">
        <w:rPr>
          <w:rFonts w:asciiTheme="minorHAnsi" w:hAnsiTheme="minorHAnsi" w:cstheme="minorHAnsi"/>
          <w:b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u</w:t>
      </w:r>
      <w:r w:rsidRPr="00977CB3">
        <w:rPr>
          <w:rFonts w:asciiTheme="minorHAnsi" w:hAnsiTheme="minorHAnsi" w:cstheme="minorHAnsi"/>
          <w:b/>
          <w:spacing w:val="-6"/>
          <w:sz w:val="24"/>
          <w:szCs w:val="24"/>
        </w:rPr>
        <w:t>d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ie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z w:val="24"/>
          <w:szCs w:val="24"/>
        </w:rPr>
        <w:t>,</w:t>
      </w:r>
      <w:r w:rsidRPr="00977CB3">
        <w:rPr>
          <w:rFonts w:asciiTheme="minorHAnsi" w:hAnsiTheme="minorHAnsi" w:cstheme="minorHAnsi"/>
          <w:b/>
          <w:spacing w:val="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ecem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 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 xml:space="preserve">X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aj</w:t>
      </w:r>
      <w:r w:rsidRPr="00977CB3">
        <w:rPr>
          <w:rFonts w:asciiTheme="minorHAnsi" w:hAnsiTheme="minorHAnsi" w:cstheme="minorHAnsi"/>
          <w:sz w:val="24"/>
          <w:szCs w:val="24"/>
        </w:rPr>
        <w:t xml:space="preserve">or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3.5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6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/</w:t>
      </w:r>
      <w:r w:rsidRPr="00977CB3">
        <w:rPr>
          <w:rFonts w:asciiTheme="minorHAnsi" w:hAnsiTheme="minorHAnsi" w:cstheme="minorHAnsi"/>
          <w:sz w:val="24"/>
          <w:szCs w:val="24"/>
        </w:rPr>
        <w:t>4.0</w:t>
      </w:r>
    </w:p>
    <w:p w14:paraId="718FCABA" w14:textId="77777777" w:rsidR="00431B27" w:rsidRPr="00977CB3" w:rsidRDefault="00431B27">
      <w:pPr>
        <w:spacing w:before="5" w:line="120" w:lineRule="exact"/>
        <w:rPr>
          <w:rFonts w:asciiTheme="minorHAnsi" w:hAnsiTheme="minorHAnsi" w:cstheme="minorHAnsi"/>
          <w:sz w:val="12"/>
          <w:szCs w:val="12"/>
        </w:rPr>
      </w:pPr>
    </w:p>
    <w:p w14:paraId="34612C32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0EE93FED" w14:textId="77777777" w:rsidR="00431B27" w:rsidRPr="00977CB3" w:rsidRDefault="00B35CCE">
      <w:pPr>
        <w:ind w:left="4797" w:right="4831"/>
        <w:jc w:val="center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z w:val="24"/>
          <w:szCs w:val="24"/>
        </w:rPr>
        <w:t>W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z w:val="24"/>
          <w:szCs w:val="24"/>
        </w:rPr>
        <w:t>K</w:t>
      </w:r>
      <w:r w:rsidRPr="00977CB3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RI</w:t>
      </w:r>
      <w:r w:rsidRPr="00977CB3">
        <w:rPr>
          <w:rFonts w:asciiTheme="minorHAnsi" w:hAnsiTheme="minorHAnsi" w:cstheme="minorHAnsi"/>
          <w:b/>
          <w:spacing w:val="4"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NC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</w:p>
    <w:p w14:paraId="25461EB2" w14:textId="77777777" w:rsidR="00431B27" w:rsidRPr="00977CB3" w:rsidRDefault="00431B27">
      <w:pPr>
        <w:spacing w:before="6" w:line="140" w:lineRule="exact"/>
        <w:rPr>
          <w:rFonts w:asciiTheme="minorHAnsi" w:hAnsiTheme="minorHAnsi" w:cstheme="minorHAnsi"/>
          <w:sz w:val="15"/>
          <w:szCs w:val="15"/>
        </w:rPr>
      </w:pPr>
    </w:p>
    <w:p w14:paraId="0E1463F7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3F4BB147" w14:textId="77777777" w:rsidR="00431B27" w:rsidRPr="00977CB3" w:rsidRDefault="00B35CCE">
      <w:pPr>
        <w:ind w:left="646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xp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1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ea</w:t>
      </w:r>
      <w:r w:rsidRPr="00977CB3">
        <w:rPr>
          <w:rFonts w:asciiTheme="minorHAnsi" w:hAnsiTheme="minorHAnsi" w:cstheme="minorHAnsi"/>
          <w:sz w:val="24"/>
          <w:szCs w:val="24"/>
        </w:rPr>
        <w:t>rn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 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ee</w:t>
      </w:r>
      <w:r w:rsidRPr="00977CB3">
        <w:rPr>
          <w:rFonts w:asciiTheme="minorHAnsi" w:hAnsiTheme="minorHAnsi" w:cstheme="minorHAnsi"/>
          <w:sz w:val="24"/>
          <w:szCs w:val="24"/>
        </w:rPr>
        <w:t xml:space="preserve">r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eme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</w:p>
    <w:p w14:paraId="55DCD39F" w14:textId="77777777" w:rsidR="00431B27" w:rsidRPr="00977CB3" w:rsidRDefault="00B35CCE">
      <w:pPr>
        <w:spacing w:before="40"/>
        <w:ind w:left="646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pacing w:val="-3"/>
          <w:sz w:val="24"/>
          <w:szCs w:val="24"/>
        </w:rPr>
        <w:t>G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pacing w:val="4"/>
          <w:sz w:val="24"/>
          <w:szCs w:val="24"/>
        </w:rPr>
        <w:t>a</w:t>
      </w:r>
      <w:r w:rsidRPr="00977CB3">
        <w:rPr>
          <w:rFonts w:asciiTheme="minorHAnsi" w:hAnsiTheme="minorHAnsi" w:cstheme="minorHAnsi"/>
          <w:b/>
          <w:spacing w:val="-6"/>
          <w:sz w:val="24"/>
          <w:szCs w:val="24"/>
        </w:rPr>
        <w:t>d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b/>
          <w:sz w:val="24"/>
          <w:szCs w:val="24"/>
        </w:rPr>
        <w:t>ate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A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z w:val="24"/>
          <w:szCs w:val="24"/>
        </w:rPr>
        <w:t>ta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pacing w:val="3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,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y 2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>X</w:t>
      </w:r>
    </w:p>
    <w:p w14:paraId="13AF6B02" w14:textId="77777777" w:rsidR="00431B27" w:rsidRPr="00977CB3" w:rsidRDefault="00B35CCE">
      <w:pPr>
        <w:spacing w:before="40"/>
        <w:ind w:left="1006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977CB3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Cr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iti</w:t>
      </w:r>
      <w:r w:rsidRPr="00977CB3">
        <w:rPr>
          <w:rFonts w:asciiTheme="minorHAnsi" w:hAnsiTheme="minorHAnsi" w:cstheme="minorHAnsi"/>
          <w:sz w:val="24"/>
          <w:szCs w:val="24"/>
        </w:rPr>
        <w:t>qu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r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lett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for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pprox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15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ee</w:t>
      </w:r>
      <w:r w:rsidRPr="00977CB3">
        <w:rPr>
          <w:rFonts w:asciiTheme="minorHAnsi" w:hAnsiTheme="minorHAnsi" w:cstheme="minorHAnsi"/>
          <w:sz w:val="24"/>
          <w:szCs w:val="24"/>
        </w:rPr>
        <w:t>k</w:t>
      </w:r>
    </w:p>
    <w:p w14:paraId="4BA8E2F3" w14:textId="77777777" w:rsidR="00431B27" w:rsidRPr="00977CB3" w:rsidRDefault="00B35CCE">
      <w:pPr>
        <w:spacing w:before="3"/>
        <w:ind w:left="966" w:right="824"/>
        <w:jc w:val="center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977CB3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Con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bu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o 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tme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’s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k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lette</w:t>
      </w:r>
      <w:r w:rsidRPr="00977CB3">
        <w:rPr>
          <w:rFonts w:asciiTheme="minorHAnsi" w:hAnsiTheme="minorHAnsi" w:cstheme="minorHAnsi"/>
          <w:sz w:val="24"/>
          <w:szCs w:val="24"/>
        </w:rPr>
        <w:t>r by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ticle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on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cam</w:t>
      </w:r>
      <w:r w:rsidRPr="00977CB3">
        <w:rPr>
          <w:rFonts w:asciiTheme="minorHAnsi" w:hAnsiTheme="minorHAnsi" w:cstheme="minorHAnsi"/>
          <w:sz w:val="24"/>
          <w:szCs w:val="24"/>
        </w:rPr>
        <w:t>pus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</w:p>
    <w:p w14:paraId="29175919" w14:textId="77777777" w:rsidR="00431B27" w:rsidRPr="00977CB3" w:rsidRDefault="00B35CCE">
      <w:pPr>
        <w:spacing w:line="260" w:lineRule="exact"/>
        <w:ind w:left="1366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off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ice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from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t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h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off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</w:p>
    <w:p w14:paraId="7FC1DF3B" w14:textId="77777777" w:rsidR="00431B27" w:rsidRPr="00977CB3" w:rsidRDefault="00B35CCE">
      <w:pPr>
        <w:spacing w:before="4"/>
        <w:ind w:left="1006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977CB3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tte</w:t>
      </w:r>
      <w:r w:rsidRPr="00977CB3">
        <w:rPr>
          <w:rFonts w:asciiTheme="minorHAnsi" w:hAnsiTheme="minorHAnsi" w:cstheme="minorHAnsi"/>
          <w:sz w:val="24"/>
          <w:szCs w:val="24"/>
        </w:rPr>
        <w:t>nd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onf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 foru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c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 br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, 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</w:t>
      </w:r>
      <w:r w:rsidRPr="00977CB3">
        <w:rPr>
          <w:rFonts w:asciiTheme="minorHAnsi" w:hAnsiTheme="minorHAnsi" w:cstheme="minorHAnsi"/>
          <w:sz w:val="24"/>
          <w:szCs w:val="24"/>
        </w:rPr>
        <w:t>op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,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</w:p>
    <w:p w14:paraId="4B9DE1C1" w14:textId="77777777" w:rsidR="00431B27" w:rsidRPr="00977CB3" w:rsidRDefault="00B35CCE">
      <w:pPr>
        <w:tabs>
          <w:tab w:val="left" w:pos="1360"/>
        </w:tabs>
        <w:spacing w:before="22" w:line="260" w:lineRule="exact"/>
        <w:ind w:left="1366" w:right="1504" w:hanging="360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></w:t>
      </w:r>
      <w:r w:rsidRPr="00977CB3">
        <w:rPr>
          <w:rFonts w:asciiTheme="minorHAnsi" w:eastAsia="Segoe MDL2 Assets" w:hAnsiTheme="minorHAnsi" w:cstheme="minorHAnsi"/>
          <w:sz w:val="24"/>
          <w:szCs w:val="24"/>
        </w:rPr>
        <w:tab/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Ass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d und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 xml:space="preserve">n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for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>rn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un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tee</w:t>
      </w:r>
      <w:r w:rsidRPr="00977CB3">
        <w:rPr>
          <w:rFonts w:asciiTheme="minorHAnsi" w:hAnsiTheme="minorHAnsi" w:cstheme="minorHAnsi"/>
          <w:sz w:val="24"/>
          <w:szCs w:val="24"/>
        </w:rPr>
        <w:t>r oppor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hoo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, or po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-g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ati</w:t>
      </w:r>
      <w:r w:rsidRPr="00977CB3">
        <w:rPr>
          <w:rFonts w:asciiTheme="minorHAnsi" w:hAnsiTheme="minorHAnsi" w:cstheme="minorHAnsi"/>
          <w:sz w:val="24"/>
          <w:szCs w:val="24"/>
        </w:rPr>
        <w:t>on fu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tim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</w:t>
      </w:r>
      <w:r w:rsidRPr="00977CB3">
        <w:rPr>
          <w:rFonts w:asciiTheme="minorHAnsi" w:hAnsiTheme="minorHAnsi" w:cstheme="minorHAnsi"/>
          <w:sz w:val="24"/>
          <w:szCs w:val="24"/>
        </w:rPr>
        <w:t>nt</w:t>
      </w:r>
    </w:p>
    <w:p w14:paraId="02EA84C1" w14:textId="77777777" w:rsidR="00431B27" w:rsidRPr="00977CB3" w:rsidRDefault="00B35CCE">
      <w:pPr>
        <w:tabs>
          <w:tab w:val="left" w:pos="1360"/>
        </w:tabs>
        <w:spacing w:before="1"/>
        <w:ind w:left="1366" w:right="1824" w:hanging="360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></w:t>
      </w:r>
      <w:r w:rsidRPr="00977CB3">
        <w:rPr>
          <w:rFonts w:asciiTheme="minorHAnsi" w:eastAsia="Segoe MDL2 Assets" w:hAnsiTheme="minorHAnsi" w:cstheme="minorHAnsi"/>
          <w:sz w:val="24"/>
          <w:szCs w:val="24"/>
        </w:rPr>
        <w:tab/>
      </w:r>
      <w:r w:rsidRPr="00977CB3">
        <w:rPr>
          <w:rFonts w:asciiTheme="minorHAnsi" w:hAnsiTheme="minorHAnsi" w:cstheme="minorHAnsi"/>
          <w:spacing w:val="-6"/>
          <w:sz w:val="24"/>
          <w:szCs w:val="24"/>
        </w:rPr>
        <w:t>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acilita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z w:val="24"/>
          <w:szCs w:val="24"/>
        </w:rPr>
        <w:t>ork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hops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for 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produ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ti</w:t>
      </w:r>
      <w:r w:rsidRPr="00977CB3">
        <w:rPr>
          <w:rFonts w:asciiTheme="minorHAnsi" w:hAnsiTheme="minorHAnsi" w:cstheme="minorHAnsi"/>
          <w:sz w:val="24"/>
          <w:szCs w:val="24"/>
        </w:rPr>
        <w:t xml:space="preserve">on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k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for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ac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 und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</w:p>
    <w:p w14:paraId="79F39935" w14:textId="77777777" w:rsidR="00431B27" w:rsidRPr="00977CB3" w:rsidRDefault="00431B27">
      <w:pPr>
        <w:spacing w:line="120" w:lineRule="exact"/>
        <w:rPr>
          <w:rFonts w:asciiTheme="minorHAnsi" w:hAnsiTheme="minorHAnsi" w:cstheme="minorHAnsi"/>
          <w:sz w:val="12"/>
          <w:szCs w:val="12"/>
        </w:rPr>
      </w:pPr>
    </w:p>
    <w:p w14:paraId="11496FD5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4954063C" w14:textId="77777777" w:rsidR="00431B27" w:rsidRPr="00977CB3" w:rsidRDefault="00B35CCE">
      <w:pPr>
        <w:ind w:left="646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’s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Court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por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ice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.,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bur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</w:p>
    <w:p w14:paraId="37800D0E" w14:textId="77777777" w:rsidR="00431B27" w:rsidRPr="00977CB3" w:rsidRDefault="00B35CCE">
      <w:pPr>
        <w:spacing w:before="40"/>
        <w:ind w:left="646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977CB3">
        <w:rPr>
          <w:rFonts w:asciiTheme="minorHAnsi" w:hAnsiTheme="minorHAnsi" w:cstheme="minorHAnsi"/>
          <w:b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z w:val="24"/>
          <w:szCs w:val="24"/>
        </w:rPr>
        <w:t xml:space="preserve">t 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pacing w:val="5"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3"/>
          <w:sz w:val="24"/>
          <w:szCs w:val="24"/>
        </w:rPr>
        <w:t>r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ec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 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2</w:t>
      </w:r>
      <w:r w:rsidRPr="00977CB3">
        <w:rPr>
          <w:rFonts w:asciiTheme="minorHAnsi" w:hAnsiTheme="minorHAnsi" w:cstheme="minorHAnsi"/>
          <w:sz w:val="24"/>
          <w:szCs w:val="24"/>
        </w:rPr>
        <w:t>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>X</w:t>
      </w:r>
    </w:p>
    <w:p w14:paraId="4681A315" w14:textId="77777777" w:rsidR="00431B27" w:rsidRPr="00977CB3" w:rsidRDefault="00B35CCE">
      <w:pPr>
        <w:spacing w:before="44"/>
        <w:ind w:left="1366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977CB3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roof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fo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r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pr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ta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 xml:space="preserve">on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 xml:space="preserve">o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rm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or 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r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c</w:t>
      </w:r>
      <w:r w:rsidRPr="00977CB3">
        <w:rPr>
          <w:rFonts w:asciiTheme="minorHAnsi" w:hAnsiTheme="minorHAnsi" w:cstheme="minorHAnsi"/>
          <w:sz w:val="24"/>
          <w:szCs w:val="24"/>
        </w:rPr>
        <w:t>on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</w:p>
    <w:p w14:paraId="765A4407" w14:textId="77777777" w:rsidR="00431B27" w:rsidRPr="00977CB3" w:rsidRDefault="00B35CCE">
      <w:pPr>
        <w:ind w:left="1366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977CB3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tai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d 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ff</w:t>
      </w:r>
      <w:r w:rsidRPr="00977CB3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 d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xp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ec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of </w:t>
      </w:r>
      <w:r w:rsidRPr="00977CB3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2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</w:p>
    <w:p w14:paraId="7FF0B3DB" w14:textId="77777777" w:rsidR="00431B27" w:rsidRPr="00977CB3" w:rsidRDefault="00B35CCE">
      <w:pPr>
        <w:tabs>
          <w:tab w:val="left" w:pos="1720"/>
        </w:tabs>
        <w:ind w:left="1726" w:right="894" w:hanging="360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></w:t>
      </w:r>
      <w:r w:rsidRPr="00977CB3">
        <w:rPr>
          <w:rFonts w:asciiTheme="minorHAnsi" w:eastAsia="Segoe MDL2 Assets" w:hAnsiTheme="minorHAnsi" w:cstheme="minorHAnsi"/>
          <w:sz w:val="24"/>
          <w:szCs w:val="24"/>
        </w:rPr>
        <w:tab/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ec</w:t>
      </w:r>
      <w:r w:rsidRPr="00977CB3">
        <w:rPr>
          <w:rFonts w:asciiTheme="minorHAnsi" w:hAnsiTheme="minorHAnsi" w:cstheme="minorHAnsi"/>
          <w:sz w:val="24"/>
          <w:szCs w:val="24"/>
        </w:rPr>
        <w:t>ord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cc</w:t>
      </w:r>
      <w:r w:rsidRPr="00977CB3">
        <w:rPr>
          <w:rFonts w:asciiTheme="minorHAnsi" w:hAnsiTheme="minorHAnsi" w:cstheme="minorHAnsi"/>
          <w:sz w:val="24"/>
          <w:szCs w:val="24"/>
        </w:rPr>
        <w:t>ur</w:t>
      </w:r>
      <w:r w:rsidRPr="00977CB3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c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u</w:t>
      </w:r>
      <w:r w:rsidRPr="00977CB3">
        <w:rPr>
          <w:rFonts w:asciiTheme="minorHAnsi" w:hAnsiTheme="minorHAnsi" w:cstheme="minorHAnsi"/>
          <w:sz w:val="24"/>
          <w:szCs w:val="24"/>
        </w:rPr>
        <w:t>rt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pro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cee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, 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po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iti</w:t>
      </w:r>
      <w:r w:rsidRPr="00977CB3">
        <w:rPr>
          <w:rFonts w:asciiTheme="minorHAnsi" w:hAnsiTheme="minorHAnsi" w:cstheme="minorHAnsi"/>
          <w:sz w:val="24"/>
          <w:szCs w:val="24"/>
        </w:rPr>
        <w:t>on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 b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rd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et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hro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 xml:space="preserve">hout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he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ta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of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nn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ia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</w:p>
    <w:p w14:paraId="5030C760" w14:textId="77777777" w:rsidR="00431B27" w:rsidRPr="00977CB3" w:rsidRDefault="00B35CCE">
      <w:pPr>
        <w:spacing w:before="4"/>
        <w:ind w:left="1366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977CB3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d 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a</w:t>
      </w:r>
      <w:r w:rsidRPr="00977CB3">
        <w:rPr>
          <w:rFonts w:asciiTheme="minorHAnsi" w:hAnsiTheme="minorHAnsi" w:cstheme="minorHAnsi"/>
          <w:sz w:val="24"/>
          <w:szCs w:val="24"/>
        </w:rPr>
        <w:t>nd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ce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ie</w:t>
      </w:r>
      <w:r w:rsidRPr="00977CB3">
        <w:rPr>
          <w:rFonts w:asciiTheme="minorHAnsi" w:hAnsiTheme="minorHAnsi" w:cstheme="minorHAnsi"/>
          <w:sz w:val="24"/>
          <w:szCs w:val="24"/>
        </w:rPr>
        <w:t>d no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pub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li</w:t>
      </w:r>
      <w:r w:rsidRPr="00977CB3">
        <w:rPr>
          <w:rFonts w:asciiTheme="minorHAnsi" w:hAnsiTheme="minorHAnsi" w:cstheme="minorHAnsi"/>
          <w:sz w:val="24"/>
          <w:szCs w:val="24"/>
        </w:rPr>
        <w:t>c</w:t>
      </w:r>
    </w:p>
    <w:p w14:paraId="7A5DA096" w14:textId="77777777" w:rsidR="00431B27" w:rsidRPr="00977CB3" w:rsidRDefault="00B35CCE">
      <w:pPr>
        <w:ind w:left="1366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977CB3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acte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j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,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off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ice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orn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, 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</w:p>
    <w:p w14:paraId="74E69E37" w14:textId="77777777" w:rsidR="00431B27" w:rsidRPr="00977CB3" w:rsidRDefault="00B35CCE">
      <w:pPr>
        <w:ind w:left="1366"/>
        <w:rPr>
          <w:rFonts w:asciiTheme="minorHAnsi" w:hAnsiTheme="minorHAnsi" w:cstheme="minorHAnsi"/>
          <w:sz w:val="24"/>
          <w:szCs w:val="24"/>
        </w:rPr>
        <w:sectPr w:rsidR="00431B27" w:rsidRPr="00977CB3">
          <w:pgSz w:w="12240" w:h="15840"/>
          <w:pgMar w:top="720" w:right="60" w:bottom="280" w:left="60" w:header="220" w:footer="234" w:gutter="0"/>
          <w:cols w:space="720"/>
        </w:sect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977CB3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o prop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r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pro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ce</w:t>
      </w:r>
      <w:r w:rsidRPr="00977CB3">
        <w:rPr>
          <w:rFonts w:asciiTheme="minorHAnsi" w:hAnsiTheme="minorHAnsi" w:cstheme="minorHAnsi"/>
          <w:sz w:val="24"/>
          <w:szCs w:val="24"/>
        </w:rPr>
        <w:t>rn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 xml:space="preserve">on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 pr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g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</w:p>
    <w:p w14:paraId="4E508A68" w14:textId="77777777" w:rsidR="00431B27" w:rsidRPr="00977CB3" w:rsidRDefault="00431B27">
      <w:pPr>
        <w:spacing w:before="1" w:line="120" w:lineRule="exact"/>
        <w:rPr>
          <w:rFonts w:asciiTheme="minorHAnsi" w:hAnsiTheme="minorHAnsi" w:cstheme="minorHAnsi"/>
          <w:sz w:val="13"/>
          <w:szCs w:val="13"/>
        </w:rPr>
      </w:pPr>
    </w:p>
    <w:p w14:paraId="02DA9D50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17D1BE43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647CCCA8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22C44258" w14:textId="77777777" w:rsidR="00431B27" w:rsidRPr="00977CB3" w:rsidRDefault="00B35CCE">
      <w:pPr>
        <w:spacing w:before="16" w:line="275" w:lineRule="auto"/>
        <w:ind w:left="663" w:right="1277" w:hanging="1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ame</w:t>
      </w:r>
      <w:r w:rsidRPr="00977CB3">
        <w:rPr>
          <w:rFonts w:asciiTheme="minorHAnsi" w:hAnsiTheme="minorHAnsi" w:cstheme="minorHAnsi"/>
          <w:sz w:val="24"/>
          <w:szCs w:val="24"/>
        </w:rPr>
        <w:t>, 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</w:t>
      </w:r>
      <w:r w:rsidRPr="00977CB3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</w:t>
      </w:r>
      <w:r w:rsidRPr="00977CB3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(555) 555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z w:val="24"/>
          <w:szCs w:val="24"/>
        </w:rPr>
        <w:t>1111</w:t>
      </w:r>
      <w:hyperlink r:id="rId11">
        <w:r w:rsidRPr="00977CB3">
          <w:rPr>
            <w:rFonts w:asciiTheme="minorHAnsi" w:hAnsiTheme="minorHAnsi" w:cstheme="minorHAnsi"/>
            <w:sz w:val="24"/>
            <w:szCs w:val="24"/>
          </w:rPr>
          <w:t xml:space="preserve"> n</w:t>
        </w:r>
        <w:r w:rsidRPr="00977CB3">
          <w:rPr>
            <w:rFonts w:asciiTheme="minorHAnsi" w:hAnsiTheme="minorHAnsi" w:cstheme="minorHAnsi"/>
            <w:spacing w:val="1"/>
            <w:sz w:val="24"/>
            <w:szCs w:val="24"/>
          </w:rPr>
          <w:t>ame</w:t>
        </w:r>
        <w:r w:rsidRPr="00977CB3">
          <w:rPr>
            <w:rFonts w:asciiTheme="minorHAnsi" w:hAnsiTheme="minorHAnsi" w:cstheme="minorHAnsi"/>
            <w:spacing w:val="-1"/>
            <w:sz w:val="24"/>
            <w:szCs w:val="24"/>
          </w:rPr>
          <w:t>@Y</w:t>
        </w:r>
        <w:r w:rsidRPr="00977CB3">
          <w:rPr>
            <w:rFonts w:asciiTheme="minorHAnsi" w:hAnsiTheme="minorHAnsi" w:cstheme="minorHAnsi"/>
            <w:spacing w:val="1"/>
            <w:sz w:val="24"/>
            <w:szCs w:val="24"/>
          </w:rPr>
          <w:t>a</w:t>
        </w:r>
        <w:r w:rsidRPr="00977CB3">
          <w:rPr>
            <w:rFonts w:asciiTheme="minorHAnsi" w:hAnsiTheme="minorHAnsi" w:cstheme="minorHAnsi"/>
            <w:sz w:val="24"/>
            <w:szCs w:val="24"/>
          </w:rPr>
          <w:t>hoo.</w:t>
        </w:r>
        <w:r w:rsidRPr="00977CB3">
          <w:rPr>
            <w:rFonts w:asciiTheme="minorHAnsi" w:hAnsiTheme="minorHAnsi" w:cstheme="minorHAnsi"/>
            <w:spacing w:val="1"/>
            <w:sz w:val="24"/>
            <w:szCs w:val="24"/>
          </w:rPr>
          <w:t>c</w:t>
        </w:r>
        <w:r w:rsidRPr="00977CB3">
          <w:rPr>
            <w:rFonts w:asciiTheme="minorHAnsi" w:hAnsiTheme="minorHAnsi" w:cstheme="minorHAnsi"/>
            <w:spacing w:val="-4"/>
            <w:sz w:val="24"/>
            <w:szCs w:val="24"/>
          </w:rPr>
          <w:t>o</w:t>
        </w:r>
        <w:r w:rsidRPr="00977CB3">
          <w:rPr>
            <w:rFonts w:asciiTheme="minorHAnsi" w:hAnsiTheme="minorHAnsi" w:cstheme="minorHAnsi"/>
            <w:sz w:val="24"/>
            <w:szCs w:val="24"/>
          </w:rPr>
          <w:t>m</w:t>
        </w:r>
      </w:hyperlink>
    </w:p>
    <w:p w14:paraId="5E31E05D" w14:textId="77777777" w:rsidR="00431B27" w:rsidRPr="00977CB3" w:rsidRDefault="00431B27">
      <w:pPr>
        <w:spacing w:before="1" w:line="160" w:lineRule="exact"/>
        <w:rPr>
          <w:rFonts w:asciiTheme="minorHAnsi" w:hAnsiTheme="minorHAnsi" w:cstheme="minorHAnsi"/>
          <w:sz w:val="16"/>
          <w:szCs w:val="16"/>
        </w:rPr>
      </w:pPr>
    </w:p>
    <w:p w14:paraId="3A794B0B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5A40B71E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7FBDD6BB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30E3C629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2D35E10C" w14:textId="77777777" w:rsidR="00431B27" w:rsidRPr="00977CB3" w:rsidRDefault="00B35CCE">
      <w:pPr>
        <w:ind w:left="4628" w:right="4623"/>
        <w:jc w:val="center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z w:val="24"/>
          <w:szCs w:val="24"/>
        </w:rPr>
        <w:t>EL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A</w:t>
      </w:r>
      <w:r w:rsidRPr="00977CB3">
        <w:rPr>
          <w:rFonts w:asciiTheme="minorHAnsi" w:hAnsiTheme="minorHAnsi" w:cstheme="minorHAnsi"/>
          <w:b/>
          <w:sz w:val="24"/>
          <w:szCs w:val="24"/>
        </w:rPr>
        <w:t>TED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NC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</w:p>
    <w:p w14:paraId="07074E26" w14:textId="77777777" w:rsidR="00431B27" w:rsidRPr="00977CB3" w:rsidRDefault="00431B27">
      <w:pPr>
        <w:spacing w:before="3" w:line="140" w:lineRule="exact"/>
        <w:rPr>
          <w:rFonts w:asciiTheme="minorHAnsi" w:hAnsiTheme="minorHAnsi" w:cstheme="minorHAnsi"/>
          <w:sz w:val="15"/>
          <w:szCs w:val="15"/>
        </w:rPr>
      </w:pPr>
    </w:p>
    <w:p w14:paraId="3E4DB18A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45A0DBA4" w14:textId="77777777" w:rsidR="00431B27" w:rsidRPr="00977CB3" w:rsidRDefault="00B35CCE">
      <w:pPr>
        <w:ind w:left="663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i/>
          <w:sz w:val="24"/>
          <w:szCs w:val="24"/>
        </w:rPr>
        <w:t>515</w:t>
      </w:r>
      <w:r w:rsidRPr="00977CB3">
        <w:rPr>
          <w:rFonts w:asciiTheme="minorHAnsi" w:hAnsiTheme="minorHAnsi" w:cstheme="minorHAnsi"/>
          <w:sz w:val="24"/>
          <w:szCs w:val="24"/>
        </w:rPr>
        <w:t>,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</w:p>
    <w:p w14:paraId="4716FA9E" w14:textId="77777777" w:rsidR="00431B27" w:rsidRPr="00977CB3" w:rsidRDefault="00B35CCE">
      <w:pPr>
        <w:spacing w:before="44"/>
        <w:ind w:left="663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In</w:t>
      </w:r>
      <w:r w:rsidRPr="00977CB3">
        <w:rPr>
          <w:rFonts w:asciiTheme="minorHAnsi" w:hAnsiTheme="minorHAnsi" w:cstheme="minorHAnsi"/>
          <w:b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er</w:t>
      </w:r>
      <w:r w:rsidRPr="00977CB3">
        <w:rPr>
          <w:rFonts w:asciiTheme="minorHAnsi" w:hAnsiTheme="minorHAnsi" w:cstheme="minorHAnsi"/>
          <w:b/>
          <w:sz w:val="24"/>
          <w:szCs w:val="24"/>
        </w:rPr>
        <w:t>n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J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0</w:t>
      </w:r>
      <w:r w:rsidRPr="00977CB3">
        <w:rPr>
          <w:rFonts w:asciiTheme="minorHAnsi" w:hAnsiTheme="minorHAnsi" w:cstheme="minorHAnsi"/>
          <w:spacing w:val="3"/>
          <w:sz w:val="24"/>
          <w:szCs w:val="24"/>
        </w:rPr>
        <w:t>XX</w:t>
      </w:r>
    </w:p>
    <w:p w14:paraId="579969A5" w14:textId="77777777" w:rsidR="00431B27" w:rsidRPr="00977CB3" w:rsidRDefault="00B35CCE">
      <w:pPr>
        <w:spacing w:before="40"/>
        <w:ind w:left="1384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977CB3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nfo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ma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ti</w:t>
      </w:r>
      <w:r w:rsidRPr="00977CB3">
        <w:rPr>
          <w:rFonts w:asciiTheme="minorHAnsi" w:hAnsiTheme="minorHAnsi" w:cstheme="minorHAnsi"/>
          <w:sz w:val="24"/>
          <w:szCs w:val="24"/>
        </w:rPr>
        <w:t xml:space="preserve">on for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ee</w:t>
      </w:r>
      <w:r w:rsidRPr="00977CB3">
        <w:rPr>
          <w:rFonts w:asciiTheme="minorHAnsi" w:hAnsiTheme="minorHAnsi" w:cstheme="minorHAnsi"/>
          <w:sz w:val="24"/>
          <w:szCs w:val="24"/>
        </w:rPr>
        <w:t>k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bro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</w:p>
    <w:p w14:paraId="3376CE83" w14:textId="77777777" w:rsidR="00431B27" w:rsidRPr="00977CB3" w:rsidRDefault="00B35CCE">
      <w:pPr>
        <w:ind w:left="1384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977CB3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op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for up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eat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 xml:space="preserve">o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ho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</w:p>
    <w:p w14:paraId="6FDD3CD2" w14:textId="77777777" w:rsidR="00431B27" w:rsidRPr="00977CB3" w:rsidRDefault="00B35CCE">
      <w:pPr>
        <w:spacing w:before="4"/>
        <w:ind w:left="1384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977CB3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Condu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cte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of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ru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em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rs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of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he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c</w:t>
      </w:r>
      <w:r w:rsidRPr="00977CB3">
        <w:rPr>
          <w:rFonts w:asciiTheme="minorHAnsi" w:hAnsiTheme="minorHAnsi" w:cstheme="minorHAnsi"/>
          <w:sz w:val="24"/>
          <w:szCs w:val="24"/>
        </w:rPr>
        <w:t>urr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of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he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</w:t>
      </w:r>
      <w:r w:rsidRPr="00977CB3">
        <w:rPr>
          <w:rFonts w:asciiTheme="minorHAnsi" w:hAnsiTheme="minorHAnsi" w:cstheme="minorHAnsi"/>
          <w:sz w:val="24"/>
          <w:szCs w:val="24"/>
        </w:rPr>
        <w:t>n’s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</w:p>
    <w:p w14:paraId="15733E33" w14:textId="77777777" w:rsidR="00431B27" w:rsidRPr="00977CB3" w:rsidRDefault="00B35CCE">
      <w:pPr>
        <w:spacing w:line="260" w:lineRule="exact"/>
        <w:ind w:left="1744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ic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rds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J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r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rdn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</w:p>
    <w:p w14:paraId="0125F263" w14:textId="77777777" w:rsidR="00431B27" w:rsidRPr="00977CB3" w:rsidRDefault="00431B27">
      <w:pPr>
        <w:spacing w:before="5" w:line="120" w:lineRule="exact"/>
        <w:rPr>
          <w:rFonts w:asciiTheme="minorHAnsi" w:hAnsiTheme="minorHAnsi" w:cstheme="minorHAnsi"/>
          <w:sz w:val="12"/>
          <w:szCs w:val="12"/>
        </w:rPr>
      </w:pPr>
    </w:p>
    <w:p w14:paraId="27D07ADC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04061AED" w14:textId="77777777" w:rsidR="00431B27" w:rsidRPr="00977CB3" w:rsidRDefault="00B35CCE">
      <w:pPr>
        <w:ind w:left="4767" w:right="4761"/>
        <w:jc w:val="center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AC</w:t>
      </w:r>
      <w:r w:rsidRPr="00977CB3">
        <w:rPr>
          <w:rFonts w:asciiTheme="minorHAnsi" w:hAnsiTheme="minorHAnsi" w:cstheme="minorHAnsi"/>
          <w:b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V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/HO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z w:val="24"/>
          <w:szCs w:val="24"/>
        </w:rPr>
        <w:t>S</w:t>
      </w:r>
    </w:p>
    <w:p w14:paraId="79439C45" w14:textId="77777777" w:rsidR="00431B27" w:rsidRPr="00977CB3" w:rsidRDefault="00431B27">
      <w:pPr>
        <w:spacing w:before="1" w:line="120" w:lineRule="exact"/>
        <w:rPr>
          <w:rFonts w:asciiTheme="minorHAnsi" w:hAnsiTheme="minorHAnsi" w:cstheme="minorHAnsi"/>
          <w:sz w:val="12"/>
          <w:szCs w:val="12"/>
        </w:rPr>
      </w:pPr>
    </w:p>
    <w:p w14:paraId="31CF0508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6E00CCCF" w14:textId="77777777" w:rsidR="00431B27" w:rsidRPr="00977CB3" w:rsidRDefault="00B35CCE">
      <w:pPr>
        <w:spacing w:line="270" w:lineRule="auto"/>
        <w:ind w:left="662" w:right="1390" w:firstLine="1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z w:val="24"/>
          <w:szCs w:val="24"/>
        </w:rPr>
        <w:t>7</w:t>
      </w:r>
      <w:r w:rsidRPr="00977CB3">
        <w:rPr>
          <w:rFonts w:asciiTheme="minorHAnsi" w:hAnsiTheme="minorHAnsi" w:cstheme="minorHAnsi"/>
          <w:position w:val="11"/>
          <w:sz w:val="16"/>
          <w:szCs w:val="16"/>
        </w:rPr>
        <w:t>th</w:t>
      </w:r>
      <w:r w:rsidRPr="00977CB3">
        <w:rPr>
          <w:rFonts w:asciiTheme="minorHAnsi" w:hAnsiTheme="minorHAnsi" w:cstheme="minorHAnsi"/>
          <w:spacing w:val="20"/>
          <w:position w:val="11"/>
          <w:sz w:val="16"/>
          <w:szCs w:val="16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nnu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nn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tat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of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r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du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cati</w:t>
      </w:r>
      <w:r w:rsidRPr="00977CB3">
        <w:rPr>
          <w:rFonts w:asciiTheme="minorHAnsi" w:hAnsiTheme="minorHAnsi" w:cstheme="minorHAnsi"/>
          <w:sz w:val="24"/>
          <w:szCs w:val="24"/>
        </w:rPr>
        <w:t xml:space="preserve">on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po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pr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 xml:space="preserve">X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nk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 Conf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-7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,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bru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>X</w:t>
      </w:r>
    </w:p>
    <w:p w14:paraId="2FBE174A" w14:textId="77777777" w:rsidR="00431B27" w:rsidRPr="00977CB3" w:rsidRDefault="00B35CCE">
      <w:pPr>
        <w:spacing w:before="9"/>
        <w:ind w:left="662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dd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tla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</w:t>
      </w:r>
      <w:r w:rsidRPr="00977CB3">
        <w:rPr>
          <w:rFonts w:asciiTheme="minorHAnsi" w:hAnsiTheme="minorHAnsi" w:cstheme="minorHAnsi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 Coun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ciati</w:t>
      </w:r>
      <w:r w:rsidRPr="00977CB3">
        <w:rPr>
          <w:rFonts w:asciiTheme="minorHAnsi" w:hAnsiTheme="minorHAnsi" w:cstheme="minorHAnsi"/>
          <w:sz w:val="24"/>
          <w:szCs w:val="24"/>
        </w:rPr>
        <w:t xml:space="preserve">on,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em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r </w:t>
      </w:r>
      <w:r w:rsidRPr="00977CB3">
        <w:rPr>
          <w:rFonts w:asciiTheme="minorHAnsi" w:hAnsiTheme="minorHAnsi" w:cstheme="minorHAnsi"/>
          <w:sz w:val="24"/>
          <w:szCs w:val="24"/>
        </w:rPr>
        <w:t>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8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nt</w:t>
      </w:r>
    </w:p>
    <w:p w14:paraId="2A902F8D" w14:textId="77777777" w:rsidR="00431B27" w:rsidRPr="00977CB3" w:rsidRDefault="00B35CCE">
      <w:pPr>
        <w:spacing w:before="40"/>
        <w:ind w:left="662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fe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Z</w:t>
      </w:r>
      <w:r w:rsidRPr="00977CB3">
        <w:rPr>
          <w:rFonts w:asciiTheme="minorHAnsi" w:hAnsiTheme="minorHAnsi" w:cstheme="minorHAnsi"/>
          <w:sz w:val="24"/>
          <w:szCs w:val="24"/>
        </w:rPr>
        <w:t>one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am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ct</w:t>
      </w:r>
      <w:r w:rsidRPr="00977CB3">
        <w:rPr>
          <w:rFonts w:asciiTheme="minorHAnsi" w:hAnsiTheme="minorHAnsi" w:cstheme="minorHAnsi"/>
          <w:sz w:val="24"/>
          <w:szCs w:val="24"/>
        </w:rPr>
        <w:t>ob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 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3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nt</w:t>
      </w:r>
    </w:p>
    <w:p w14:paraId="787CFA81" w14:textId="77777777" w:rsidR="00431B27" w:rsidRPr="00977CB3" w:rsidRDefault="00B35CCE">
      <w:pPr>
        <w:spacing w:before="40" w:line="278" w:lineRule="auto"/>
        <w:ind w:left="662" w:right="3341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Ass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ciati</w:t>
      </w:r>
      <w:r w:rsidRPr="00977CB3">
        <w:rPr>
          <w:rFonts w:asciiTheme="minorHAnsi" w:hAnsiTheme="minorHAnsi" w:cstheme="minorHAnsi"/>
          <w:sz w:val="24"/>
          <w:szCs w:val="24"/>
        </w:rPr>
        <w:t xml:space="preserve">on,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 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10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 xml:space="preserve">X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of 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tem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 2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>X</w:t>
      </w:r>
    </w:p>
    <w:p w14:paraId="6DA30F3C" w14:textId="77777777" w:rsidR="00431B27" w:rsidRPr="00977CB3" w:rsidRDefault="00B35CCE">
      <w:pPr>
        <w:spacing w:line="260" w:lineRule="exact"/>
        <w:ind w:left="662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-3"/>
          <w:sz w:val="24"/>
          <w:szCs w:val="24"/>
        </w:rPr>
        <w:t>W</w:t>
      </w:r>
      <w:r w:rsidRPr="00977CB3">
        <w:rPr>
          <w:rFonts w:asciiTheme="minorHAnsi" w:hAnsiTheme="minorHAnsi" w:cstheme="minorHAnsi"/>
          <w:sz w:val="24"/>
          <w:szCs w:val="24"/>
        </w:rPr>
        <w:t>ho’s</w:t>
      </w:r>
      <w:r w:rsidRPr="00977CB3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W</w:t>
      </w:r>
      <w:r w:rsidRPr="00977CB3">
        <w:rPr>
          <w:rFonts w:asciiTheme="minorHAnsi" w:hAnsiTheme="minorHAnsi" w:cstheme="minorHAnsi"/>
          <w:sz w:val="24"/>
          <w:szCs w:val="24"/>
        </w:rPr>
        <w:t>ho 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r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of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ec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rof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on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al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ur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J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12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nt</w:t>
      </w:r>
    </w:p>
    <w:p w14:paraId="238C720D" w14:textId="77777777" w:rsidR="00431B27" w:rsidRPr="00977CB3" w:rsidRDefault="00B35CCE">
      <w:pPr>
        <w:spacing w:before="40" w:line="278" w:lineRule="auto"/>
        <w:ind w:left="662" w:right="3897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J</w:t>
      </w:r>
      <w:r w:rsidRPr="00977CB3">
        <w:rPr>
          <w:rFonts w:asciiTheme="minorHAnsi" w:hAnsiTheme="minorHAnsi" w:cstheme="minorHAnsi"/>
          <w:sz w:val="24"/>
          <w:szCs w:val="24"/>
        </w:rPr>
        <w:t>ourn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E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ub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B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rd,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i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i/>
          <w:spacing w:val="2"/>
          <w:sz w:val="24"/>
          <w:szCs w:val="24"/>
        </w:rPr>
        <w:t>r</w:t>
      </w:r>
      <w:r w:rsidRPr="00977CB3">
        <w:rPr>
          <w:rFonts w:asciiTheme="minorHAnsi" w:hAnsiTheme="minorHAnsi" w:cstheme="minorHAnsi"/>
          <w:i/>
          <w:sz w:val="24"/>
          <w:szCs w:val="24"/>
        </w:rPr>
        <w:t>an</w:t>
      </w:r>
      <w:r w:rsidRPr="00977CB3">
        <w:rPr>
          <w:rFonts w:asciiTheme="minorHAnsi" w:hAnsiTheme="minorHAnsi" w:cstheme="minorHAnsi"/>
          <w:i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i/>
          <w:spacing w:val="1"/>
          <w:sz w:val="24"/>
          <w:szCs w:val="24"/>
        </w:rPr>
        <w:t>ce</w:t>
      </w:r>
      <w:r w:rsidRPr="00977CB3">
        <w:rPr>
          <w:rFonts w:asciiTheme="minorHAnsi" w:hAnsiTheme="minorHAnsi" w:cstheme="minorHAnsi"/>
          <w:i/>
          <w:sz w:val="24"/>
          <w:szCs w:val="24"/>
        </w:rPr>
        <w:t>nd</w:t>
      </w:r>
      <w:r w:rsidRPr="00977CB3">
        <w:rPr>
          <w:rFonts w:asciiTheme="minorHAnsi" w:hAnsiTheme="minorHAnsi" w:cstheme="minorHAnsi"/>
          <w:i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i/>
          <w:sz w:val="24"/>
          <w:szCs w:val="24"/>
        </w:rPr>
        <w:t xml:space="preserve">ng </w:t>
      </w:r>
      <w:r w:rsidRPr="00977CB3">
        <w:rPr>
          <w:rFonts w:asciiTheme="minorHAnsi" w:hAnsiTheme="minorHAnsi" w:cstheme="minorHAnsi"/>
          <w:i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i/>
          <w:spacing w:val="1"/>
          <w:sz w:val="24"/>
          <w:szCs w:val="24"/>
        </w:rPr>
        <w:t>ile</w:t>
      </w:r>
      <w:r w:rsidRPr="00977CB3">
        <w:rPr>
          <w:rFonts w:asciiTheme="minorHAnsi" w:hAnsiTheme="minorHAnsi" w:cstheme="minorHAnsi"/>
          <w:i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i/>
          <w:spacing w:val="1"/>
          <w:sz w:val="24"/>
          <w:szCs w:val="24"/>
        </w:rPr>
        <w:t>ce</w:t>
      </w:r>
      <w:r w:rsidRPr="00977CB3">
        <w:rPr>
          <w:rFonts w:asciiTheme="minorHAnsi" w:hAnsiTheme="minorHAnsi" w:cstheme="minorHAnsi"/>
          <w:i/>
          <w:spacing w:val="2"/>
          <w:sz w:val="24"/>
          <w:szCs w:val="24"/>
        </w:rPr>
        <w:t>…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pr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 xml:space="preserve">X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li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n</w:t>
      </w:r>
      <w:r w:rsidRPr="00977CB3">
        <w:rPr>
          <w:rFonts w:asciiTheme="minorHAnsi" w:hAnsiTheme="minorHAnsi" w:cstheme="minorHAnsi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Cr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iti</w:t>
      </w:r>
      <w:r w:rsidRPr="00977CB3">
        <w:rPr>
          <w:rFonts w:asciiTheme="minorHAnsi" w:hAnsiTheme="minorHAnsi" w:cstheme="minorHAnsi"/>
          <w:sz w:val="24"/>
          <w:szCs w:val="24"/>
        </w:rPr>
        <w:t>que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T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ory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Conf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ce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cem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 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>X</w:t>
      </w:r>
    </w:p>
    <w:p w14:paraId="5E001CEF" w14:textId="77777777" w:rsidR="00431B27" w:rsidRPr="00977CB3" w:rsidRDefault="00B35CCE">
      <w:pPr>
        <w:spacing w:line="260" w:lineRule="exact"/>
        <w:ind w:left="662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qu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nna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et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r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Conf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h 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>X</w:t>
      </w:r>
    </w:p>
    <w:p w14:paraId="4562F037" w14:textId="77777777" w:rsidR="00431B27" w:rsidRPr="00977CB3" w:rsidRDefault="00431B27">
      <w:pPr>
        <w:spacing w:before="4" w:line="160" w:lineRule="exact"/>
        <w:rPr>
          <w:rFonts w:asciiTheme="minorHAnsi" w:hAnsiTheme="minorHAnsi" w:cstheme="minorHAnsi"/>
          <w:sz w:val="16"/>
          <w:szCs w:val="16"/>
        </w:rPr>
      </w:pPr>
    </w:p>
    <w:p w14:paraId="7FA63D53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278BA711" w14:textId="77777777" w:rsidR="00431B27" w:rsidRPr="00977CB3" w:rsidRDefault="00B35CCE">
      <w:pPr>
        <w:ind w:left="5110" w:right="5109"/>
        <w:jc w:val="center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b/>
          <w:sz w:val="24"/>
          <w:szCs w:val="24"/>
        </w:rPr>
        <w:t>BL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ICA</w:t>
      </w:r>
      <w:r w:rsidRPr="00977CB3">
        <w:rPr>
          <w:rFonts w:asciiTheme="minorHAnsi" w:hAnsiTheme="minorHAnsi" w:cstheme="minorHAnsi"/>
          <w:b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z w:val="24"/>
          <w:szCs w:val="24"/>
        </w:rPr>
        <w:t>S</w:t>
      </w:r>
    </w:p>
    <w:p w14:paraId="33951237" w14:textId="77777777" w:rsidR="00431B27" w:rsidRPr="00977CB3" w:rsidRDefault="00431B27">
      <w:pPr>
        <w:spacing w:before="2" w:line="140" w:lineRule="exact"/>
        <w:rPr>
          <w:rFonts w:asciiTheme="minorHAnsi" w:hAnsiTheme="minorHAnsi" w:cstheme="minorHAnsi"/>
          <w:sz w:val="15"/>
          <w:szCs w:val="15"/>
        </w:rPr>
      </w:pPr>
    </w:p>
    <w:p w14:paraId="78E8960D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0DD17B45" w14:textId="77777777" w:rsidR="00431B27" w:rsidRPr="00977CB3" w:rsidRDefault="00B35CCE">
      <w:pPr>
        <w:ind w:left="662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i/>
          <w:sz w:val="24"/>
          <w:szCs w:val="24"/>
        </w:rPr>
        <w:t>S</w:t>
      </w:r>
      <w:r w:rsidRPr="00977CB3">
        <w:rPr>
          <w:rFonts w:asciiTheme="minorHAnsi" w:hAnsiTheme="minorHAnsi" w:cstheme="minorHAnsi"/>
          <w:i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i/>
          <w:sz w:val="24"/>
          <w:szCs w:val="24"/>
        </w:rPr>
        <w:t>gn</w:t>
      </w:r>
      <w:r w:rsidRPr="00977CB3">
        <w:rPr>
          <w:rFonts w:asciiTheme="minorHAnsi" w:hAnsiTheme="minorHAnsi" w:cstheme="minorHAnsi"/>
          <w:i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i/>
          <w:sz w:val="24"/>
          <w:szCs w:val="24"/>
        </w:rPr>
        <w:t>t</w:t>
      </w:r>
      <w:r w:rsidRPr="00977CB3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i/>
          <w:sz w:val="24"/>
          <w:szCs w:val="24"/>
        </w:rPr>
        <w:t>,</w:t>
      </w:r>
      <w:r w:rsidRPr="00977CB3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z w:val="24"/>
          <w:szCs w:val="24"/>
        </w:rPr>
        <w:t xml:space="preserve">y  </w:t>
      </w:r>
      <w:r w:rsidRPr="00977CB3">
        <w:rPr>
          <w:rFonts w:asciiTheme="minorHAnsi" w:hAnsiTheme="minorHAnsi" w:cstheme="minorHAnsi"/>
          <w:spacing w:val="-7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ca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emi</w:t>
      </w:r>
      <w:r w:rsidRPr="00977CB3">
        <w:rPr>
          <w:rFonts w:asciiTheme="minorHAnsi" w:hAnsiTheme="minorHAnsi" w:cstheme="minorHAnsi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J</w:t>
      </w:r>
      <w:r w:rsidRPr="00977CB3">
        <w:rPr>
          <w:rFonts w:asciiTheme="minorHAnsi" w:hAnsiTheme="minorHAnsi" w:cstheme="minorHAnsi"/>
          <w:sz w:val="24"/>
          <w:szCs w:val="24"/>
        </w:rPr>
        <w:t>our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al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>,</w:t>
      </w:r>
      <w:r w:rsidRPr="00977CB3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pr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>X</w:t>
      </w:r>
    </w:p>
    <w:p w14:paraId="3872B400" w14:textId="77777777" w:rsidR="00431B27" w:rsidRPr="00977CB3" w:rsidRDefault="00B35CCE">
      <w:pPr>
        <w:spacing w:before="44"/>
        <w:ind w:left="662"/>
        <w:rPr>
          <w:rFonts w:asciiTheme="minorHAnsi" w:hAnsiTheme="minorHAnsi" w:cstheme="minorHAnsi"/>
          <w:sz w:val="24"/>
          <w:szCs w:val="24"/>
        </w:rPr>
        <w:sectPr w:rsidR="00431B27" w:rsidRPr="00977CB3">
          <w:pgSz w:w="12240" w:h="15840"/>
          <w:pgMar w:top="720" w:right="60" w:bottom="280" w:left="60" w:header="220" w:footer="234" w:gutter="0"/>
          <w:cols w:space="720"/>
        </w:sectPr>
      </w:pPr>
      <w:r w:rsidRPr="00977CB3">
        <w:rPr>
          <w:rFonts w:asciiTheme="minorHAnsi" w:hAnsiTheme="minorHAnsi" w:cstheme="minorHAnsi"/>
          <w:i/>
          <w:spacing w:val="-1"/>
          <w:sz w:val="24"/>
          <w:szCs w:val="24"/>
        </w:rPr>
        <w:t>T</w:t>
      </w:r>
      <w:r w:rsidRPr="00977CB3">
        <w:rPr>
          <w:rFonts w:asciiTheme="minorHAnsi" w:hAnsiTheme="minorHAnsi" w:cstheme="minorHAnsi"/>
          <w:i/>
          <w:sz w:val="24"/>
          <w:szCs w:val="24"/>
        </w:rPr>
        <w:t>he</w:t>
      </w:r>
      <w:r w:rsidRPr="00977CB3">
        <w:rPr>
          <w:rFonts w:asciiTheme="minorHAnsi" w:hAnsiTheme="minorHAnsi" w:cstheme="minorHAnsi"/>
          <w:i/>
          <w:spacing w:val="1"/>
          <w:sz w:val="24"/>
          <w:szCs w:val="24"/>
        </w:rPr>
        <w:t xml:space="preserve"> P</w:t>
      </w:r>
      <w:r w:rsidRPr="00977CB3">
        <w:rPr>
          <w:rFonts w:asciiTheme="minorHAnsi" w:hAnsiTheme="minorHAnsi" w:cstheme="minorHAnsi"/>
          <w:i/>
          <w:sz w:val="24"/>
          <w:szCs w:val="24"/>
        </w:rPr>
        <w:t>a</w:t>
      </w:r>
      <w:r w:rsidRPr="00977CB3">
        <w:rPr>
          <w:rFonts w:asciiTheme="minorHAnsi" w:hAnsiTheme="minorHAnsi" w:cstheme="minorHAnsi"/>
          <w:i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i/>
          <w:spacing w:val="-1"/>
          <w:sz w:val="24"/>
          <w:szCs w:val="24"/>
        </w:rPr>
        <w:t>r</w:t>
      </w:r>
      <w:r w:rsidRPr="00977CB3">
        <w:rPr>
          <w:rFonts w:asciiTheme="minorHAnsi" w:hAnsiTheme="minorHAnsi" w:cstheme="minorHAnsi"/>
          <w:i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i/>
          <w:sz w:val="24"/>
          <w:szCs w:val="24"/>
        </w:rPr>
        <w:t>ot</w:t>
      </w:r>
      <w:r w:rsidRPr="00977CB3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i/>
          <w:sz w:val="24"/>
          <w:szCs w:val="24"/>
        </w:rPr>
        <w:t>N</w:t>
      </w:r>
      <w:r w:rsidRPr="00977CB3">
        <w:rPr>
          <w:rFonts w:asciiTheme="minorHAnsi" w:hAnsiTheme="minorHAnsi" w:cstheme="minorHAnsi"/>
          <w:i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i/>
          <w:sz w:val="24"/>
          <w:szCs w:val="24"/>
        </w:rPr>
        <w:t>w</w:t>
      </w:r>
      <w:r w:rsidRPr="00977CB3">
        <w:rPr>
          <w:rFonts w:asciiTheme="minorHAnsi" w:hAnsiTheme="minorHAnsi" w:cstheme="minorHAnsi"/>
          <w:i/>
          <w:spacing w:val="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, 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ws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r,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>,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h 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>X</w:t>
      </w:r>
    </w:p>
    <w:p w14:paraId="237024BD" w14:textId="77777777" w:rsidR="00431B27" w:rsidRPr="00977CB3" w:rsidRDefault="00431B27">
      <w:pPr>
        <w:spacing w:before="6" w:line="160" w:lineRule="exact"/>
        <w:rPr>
          <w:rFonts w:asciiTheme="minorHAnsi" w:hAnsiTheme="minorHAnsi" w:cstheme="minorHAnsi"/>
          <w:sz w:val="16"/>
          <w:szCs w:val="16"/>
        </w:rPr>
      </w:pPr>
    </w:p>
    <w:p w14:paraId="203E3E1B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0EE14450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730674DF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59BE779C" w14:textId="77777777" w:rsidR="00431B27" w:rsidRPr="00977CB3" w:rsidRDefault="00B35CCE">
      <w:pPr>
        <w:spacing w:before="16"/>
        <w:ind w:left="5703" w:right="5609"/>
        <w:jc w:val="center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NA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</w:p>
    <w:p w14:paraId="7AFF8B63" w14:textId="77777777" w:rsidR="00431B27" w:rsidRPr="00977CB3" w:rsidRDefault="00B35CCE">
      <w:pPr>
        <w:spacing w:before="40" w:line="260" w:lineRule="exact"/>
        <w:ind w:left="2530" w:right="2436"/>
        <w:jc w:val="center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position w:val="-1"/>
          <w:sz w:val="24"/>
          <w:szCs w:val="24"/>
        </w:rPr>
        <w:t xml:space="preserve">10 </w:t>
      </w:r>
      <w:r w:rsidRPr="00977CB3">
        <w:rPr>
          <w:rFonts w:asciiTheme="minorHAnsi" w:hAnsiTheme="minorHAnsi" w:cstheme="minorHAnsi"/>
          <w:spacing w:val="-1"/>
          <w:position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>i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ne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Ro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>a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d,</w:t>
      </w:r>
      <w:r w:rsidRPr="00977CB3">
        <w:rPr>
          <w:rFonts w:asciiTheme="minorHAnsi" w:hAnsiTheme="minorHAnsi" w:cstheme="minorHAnsi"/>
          <w:spacing w:val="4"/>
          <w:position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1"/>
          <w:position w:val="-1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>a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>ca</w:t>
      </w:r>
      <w:r w:rsidRPr="00977CB3">
        <w:rPr>
          <w:rFonts w:asciiTheme="minorHAnsi" w:hAnsiTheme="minorHAnsi" w:cstheme="minorHAnsi"/>
          <w:spacing w:val="-1"/>
          <w:position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>te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 xml:space="preserve">r, </w:t>
      </w:r>
      <w:r w:rsidRPr="00977CB3">
        <w:rPr>
          <w:rFonts w:asciiTheme="minorHAnsi" w:hAnsiTheme="minorHAnsi" w:cstheme="minorHAnsi"/>
          <w:spacing w:val="-1"/>
          <w:position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5"/>
          <w:position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17603 ▪</w:t>
      </w:r>
      <w:r w:rsidRPr="00977CB3">
        <w:rPr>
          <w:rFonts w:asciiTheme="minorHAnsi" w:hAnsiTheme="minorHAnsi" w:cstheme="minorHAnsi"/>
          <w:spacing w:val="-1"/>
          <w:position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(55</w:t>
      </w:r>
      <w:r w:rsidRPr="00977CB3">
        <w:rPr>
          <w:rFonts w:asciiTheme="minorHAnsi" w:hAnsiTheme="minorHAnsi" w:cstheme="minorHAnsi"/>
          <w:spacing w:val="4"/>
          <w:position w:val="-1"/>
          <w:sz w:val="24"/>
          <w:szCs w:val="24"/>
        </w:rPr>
        <w:t>5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) 545.5469 ▪</w:t>
      </w:r>
      <w:r w:rsidRPr="00977CB3">
        <w:rPr>
          <w:rFonts w:asciiTheme="minorHAnsi" w:hAnsiTheme="minorHAnsi" w:cstheme="minorHAnsi"/>
          <w:spacing w:val="-1"/>
          <w:position w:val="-1"/>
          <w:sz w:val="24"/>
          <w:szCs w:val="24"/>
        </w:rPr>
        <w:t xml:space="preserve"> </w:t>
      </w:r>
      <w:hyperlink r:id="rId12">
        <w:r w:rsidRPr="00977CB3">
          <w:rPr>
            <w:rFonts w:asciiTheme="minorHAnsi" w:hAnsiTheme="minorHAnsi" w:cstheme="minorHAnsi"/>
            <w:position w:val="-1"/>
            <w:sz w:val="24"/>
            <w:szCs w:val="24"/>
          </w:rPr>
          <w:t>n</w:t>
        </w:r>
        <w:r w:rsidRPr="00977CB3">
          <w:rPr>
            <w:rFonts w:asciiTheme="minorHAnsi" w:hAnsiTheme="minorHAnsi" w:cstheme="minorHAnsi"/>
            <w:spacing w:val="1"/>
            <w:position w:val="-1"/>
            <w:sz w:val="24"/>
            <w:szCs w:val="24"/>
          </w:rPr>
          <w:t>ame</w:t>
        </w:r>
        <w:r w:rsidRPr="00977CB3">
          <w:rPr>
            <w:rFonts w:asciiTheme="minorHAnsi" w:hAnsiTheme="minorHAnsi" w:cstheme="minorHAnsi"/>
            <w:spacing w:val="-1"/>
            <w:position w:val="-1"/>
            <w:sz w:val="24"/>
            <w:szCs w:val="24"/>
          </w:rPr>
          <w:t>@</w:t>
        </w:r>
        <w:r w:rsidRPr="00977CB3">
          <w:rPr>
            <w:rFonts w:asciiTheme="minorHAnsi" w:hAnsiTheme="minorHAnsi" w:cstheme="minorHAnsi"/>
            <w:spacing w:val="-4"/>
            <w:position w:val="-1"/>
            <w:sz w:val="24"/>
            <w:szCs w:val="24"/>
          </w:rPr>
          <w:t>g</w:t>
        </w:r>
        <w:r w:rsidRPr="00977CB3">
          <w:rPr>
            <w:rFonts w:asciiTheme="minorHAnsi" w:hAnsiTheme="minorHAnsi" w:cstheme="minorHAnsi"/>
            <w:spacing w:val="1"/>
            <w:position w:val="-1"/>
            <w:sz w:val="24"/>
            <w:szCs w:val="24"/>
          </w:rPr>
          <w:t>mail</w:t>
        </w:r>
        <w:r w:rsidRPr="00977CB3">
          <w:rPr>
            <w:rFonts w:asciiTheme="minorHAnsi" w:hAnsiTheme="minorHAnsi" w:cstheme="minorHAnsi"/>
            <w:position w:val="-1"/>
            <w:sz w:val="24"/>
            <w:szCs w:val="24"/>
          </w:rPr>
          <w:t>.</w:t>
        </w:r>
        <w:r w:rsidRPr="00977CB3">
          <w:rPr>
            <w:rFonts w:asciiTheme="minorHAnsi" w:hAnsiTheme="minorHAnsi" w:cstheme="minorHAnsi"/>
            <w:spacing w:val="1"/>
            <w:position w:val="-1"/>
            <w:sz w:val="24"/>
            <w:szCs w:val="24"/>
          </w:rPr>
          <w:t>c</w:t>
        </w:r>
        <w:r w:rsidRPr="00977CB3">
          <w:rPr>
            <w:rFonts w:asciiTheme="minorHAnsi" w:hAnsiTheme="minorHAnsi" w:cstheme="minorHAnsi"/>
            <w:spacing w:val="-4"/>
            <w:position w:val="-1"/>
            <w:sz w:val="24"/>
            <w:szCs w:val="24"/>
          </w:rPr>
          <w:t>o</w:t>
        </w:r>
        <w:r w:rsidRPr="00977CB3">
          <w:rPr>
            <w:rFonts w:asciiTheme="minorHAnsi" w:hAnsiTheme="minorHAnsi" w:cstheme="minorHAnsi"/>
            <w:position w:val="-1"/>
            <w:sz w:val="24"/>
            <w:szCs w:val="24"/>
          </w:rPr>
          <w:t>m</w:t>
        </w:r>
      </w:hyperlink>
    </w:p>
    <w:p w14:paraId="38934E80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06374FF5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13031A1C" w14:textId="77777777" w:rsidR="00431B27" w:rsidRPr="00977CB3" w:rsidRDefault="00431B27">
      <w:pPr>
        <w:spacing w:before="9" w:line="260" w:lineRule="exact"/>
        <w:rPr>
          <w:rFonts w:asciiTheme="minorHAnsi" w:hAnsiTheme="minorHAnsi" w:cstheme="minorHAnsi"/>
          <w:sz w:val="26"/>
          <w:szCs w:val="26"/>
        </w:rPr>
      </w:pPr>
    </w:p>
    <w:p w14:paraId="790D6F2C" w14:textId="77777777" w:rsidR="00431B27" w:rsidRPr="00977CB3" w:rsidRDefault="00B35CCE">
      <w:pPr>
        <w:spacing w:before="16"/>
        <w:ind w:left="707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</w:rPr>
        <w:pict w14:anchorId="2E4E3CB2">
          <v:group id="_x0000_s1026" style="position:absolute;left:0;text-align:left;margin-left:38.35pt;margin-top:-26.05pt;width:502.65pt;height:.3pt;z-index:-251658240;mso-position-horizontal-relative:page" coordorigin="767,-521" coordsize="10053,6">
            <v:shape id="_x0000_s1027" style="position:absolute;left:767;top:-521;width:10053;height:6" coordorigin="767,-521" coordsize="10053,6" path="m767,-515r10053,-6e" filled="f" strokeweight="1.0601mm">
              <v:path arrowok="t"/>
            </v:shape>
            <w10:wrap anchorx="page"/>
          </v:group>
        </w:pic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SU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MM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ARY</w:t>
      </w:r>
    </w:p>
    <w:p w14:paraId="136EE45F" w14:textId="77777777" w:rsidR="00431B27" w:rsidRPr="00977CB3" w:rsidRDefault="00431B27">
      <w:pPr>
        <w:spacing w:before="3" w:line="140" w:lineRule="exact"/>
        <w:rPr>
          <w:rFonts w:asciiTheme="minorHAnsi" w:hAnsiTheme="minorHAnsi" w:cstheme="minorHAnsi"/>
          <w:sz w:val="15"/>
          <w:szCs w:val="15"/>
        </w:rPr>
      </w:pPr>
    </w:p>
    <w:p w14:paraId="203BCDE1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31560183" w14:textId="77777777" w:rsidR="00431B27" w:rsidRPr="00977CB3" w:rsidRDefault="00B35CCE">
      <w:pPr>
        <w:spacing w:line="276" w:lineRule="auto"/>
        <w:ind w:left="707" w:right="869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z w:val="24"/>
          <w:szCs w:val="24"/>
        </w:rPr>
        <w:t>Coun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xp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z w:val="24"/>
          <w:szCs w:val="24"/>
        </w:rPr>
        <w:t xml:space="preserve">g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>ou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ope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ss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em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la</w:t>
      </w:r>
      <w:r w:rsidRPr="00977CB3">
        <w:rPr>
          <w:rFonts w:asciiTheme="minorHAnsi" w:hAnsiTheme="minorHAnsi" w:cstheme="minorHAnsi"/>
          <w:sz w:val="24"/>
          <w:szCs w:val="24"/>
        </w:rPr>
        <w:t>nn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on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l 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ela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on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 xml:space="preserve">h,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</w:t>
      </w:r>
      <w:r w:rsidRPr="00977CB3">
        <w:rPr>
          <w:rFonts w:asciiTheme="minorHAnsi" w:hAnsiTheme="minorHAnsi" w:cstheme="minorHAnsi"/>
          <w:spacing w:val="6"/>
          <w:sz w:val="24"/>
          <w:szCs w:val="24"/>
        </w:rPr>
        <w:t>f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 xml:space="preserve">.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 xml:space="preserve">roup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oun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tec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qu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z w:val="24"/>
          <w:szCs w:val="24"/>
        </w:rPr>
        <w:t>fo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d br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ie</w:t>
      </w:r>
      <w:r w:rsidRPr="00977CB3">
        <w:rPr>
          <w:rFonts w:asciiTheme="minorHAnsi" w:hAnsiTheme="minorHAnsi" w:cstheme="minorHAnsi"/>
          <w:sz w:val="24"/>
          <w:szCs w:val="24"/>
        </w:rPr>
        <w:t xml:space="preserve">f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ppr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et</w:t>
      </w:r>
      <w:r w:rsidRPr="00977CB3">
        <w:rPr>
          <w:rFonts w:asciiTheme="minorHAnsi" w:hAnsiTheme="minorHAnsi" w:cstheme="minorHAnsi"/>
          <w:sz w:val="24"/>
          <w:szCs w:val="24"/>
        </w:rPr>
        <w:t>hod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 xml:space="preserve">. 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on for 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 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la</w:t>
      </w:r>
      <w:r w:rsidRPr="00977CB3">
        <w:rPr>
          <w:rFonts w:asciiTheme="minorHAnsi" w:hAnsiTheme="minorHAnsi" w:cstheme="minorHAnsi"/>
          <w:sz w:val="24"/>
          <w:szCs w:val="24"/>
        </w:rPr>
        <w:t>nn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 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</w:t>
      </w:r>
      <w:r w:rsidRPr="00977CB3">
        <w:rPr>
          <w:rFonts w:asciiTheme="minorHAnsi" w:hAnsiTheme="minorHAnsi" w:cstheme="minorHAnsi"/>
          <w:sz w:val="24"/>
          <w:szCs w:val="24"/>
        </w:rPr>
        <w:t>op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.</w:t>
      </w:r>
    </w:p>
    <w:p w14:paraId="4B84D116" w14:textId="77777777" w:rsidR="00431B27" w:rsidRPr="00977CB3" w:rsidRDefault="00431B27">
      <w:pPr>
        <w:spacing w:before="4" w:line="120" w:lineRule="exact"/>
        <w:rPr>
          <w:rFonts w:asciiTheme="minorHAnsi" w:hAnsiTheme="minorHAnsi" w:cstheme="minorHAnsi"/>
          <w:sz w:val="12"/>
          <w:szCs w:val="12"/>
        </w:rPr>
      </w:pPr>
    </w:p>
    <w:p w14:paraId="4156124F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1E0927F5" w14:textId="77777777" w:rsidR="00431B27" w:rsidRPr="00977CB3" w:rsidRDefault="00B35CCE">
      <w:pPr>
        <w:ind w:left="707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DUCA</w:t>
      </w:r>
      <w:r w:rsidRPr="00977CB3">
        <w:rPr>
          <w:rFonts w:asciiTheme="minorHAnsi" w:hAnsiTheme="minorHAnsi" w:cstheme="minorHAnsi"/>
          <w:b/>
          <w:spacing w:val="3"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z w:val="24"/>
          <w:szCs w:val="24"/>
        </w:rPr>
        <w:t>N</w:t>
      </w:r>
    </w:p>
    <w:p w14:paraId="604EB1E0" w14:textId="77777777" w:rsidR="00431B27" w:rsidRPr="00977CB3" w:rsidRDefault="00431B27">
      <w:pPr>
        <w:spacing w:before="7" w:line="140" w:lineRule="exact"/>
        <w:rPr>
          <w:rFonts w:asciiTheme="minorHAnsi" w:hAnsiTheme="minorHAnsi" w:cstheme="minorHAnsi"/>
          <w:sz w:val="15"/>
          <w:szCs w:val="15"/>
        </w:rPr>
      </w:pPr>
    </w:p>
    <w:p w14:paraId="460AD057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27E77E03" w14:textId="77777777" w:rsidR="00431B27" w:rsidRPr="00977CB3" w:rsidRDefault="00B35CCE">
      <w:pPr>
        <w:ind w:left="707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>,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</w:p>
    <w:p w14:paraId="76D9FBD9" w14:textId="77777777" w:rsidR="00431B27" w:rsidRPr="00977CB3" w:rsidRDefault="00B35CCE">
      <w:pPr>
        <w:spacing w:before="40" w:line="274" w:lineRule="auto"/>
        <w:ind w:left="707" w:right="3185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b/>
          <w:sz w:val="24"/>
          <w:szCs w:val="24"/>
        </w:rPr>
        <w:t>a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z w:val="24"/>
          <w:szCs w:val="24"/>
        </w:rPr>
        <w:t xml:space="preserve">f </w:t>
      </w:r>
      <w:r w:rsidRPr="00977CB3">
        <w:rPr>
          <w:rFonts w:asciiTheme="minorHAnsi" w:hAnsiTheme="minorHAnsi" w:cstheme="minorHAnsi"/>
          <w:b/>
          <w:spacing w:val="4"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6"/>
          <w:sz w:val="24"/>
          <w:szCs w:val="24"/>
        </w:rPr>
        <w:t>d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b/>
          <w:sz w:val="24"/>
          <w:szCs w:val="24"/>
        </w:rPr>
        <w:t>at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z w:val="24"/>
          <w:szCs w:val="24"/>
        </w:rPr>
        <w:t>on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 xml:space="preserve"> S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h</w:t>
      </w:r>
      <w:r w:rsidRPr="00977CB3">
        <w:rPr>
          <w:rFonts w:asciiTheme="minorHAnsi" w:hAnsiTheme="minorHAnsi" w:cstheme="minorHAnsi"/>
          <w:b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z w:val="24"/>
          <w:szCs w:val="24"/>
        </w:rPr>
        <w:t>l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C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u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ns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el</w:t>
      </w:r>
      <w:r w:rsidRPr="00977CB3">
        <w:rPr>
          <w:rFonts w:asciiTheme="minorHAnsi" w:hAnsiTheme="minorHAnsi" w:cstheme="minorHAnsi"/>
          <w:b/>
          <w:spacing w:val="7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z w:val="24"/>
          <w:szCs w:val="24"/>
        </w:rPr>
        <w:t>g (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ec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pacing w:val="-2"/>
          <w:sz w:val="24"/>
          <w:szCs w:val="24"/>
        </w:rPr>
        <w:t>d</w:t>
      </w:r>
      <w:r w:rsidRPr="00977CB3">
        <w:rPr>
          <w:rFonts w:asciiTheme="minorHAnsi" w:hAnsiTheme="minorHAnsi" w:cstheme="minorHAnsi"/>
          <w:b/>
          <w:sz w:val="24"/>
          <w:szCs w:val="24"/>
        </w:rPr>
        <w:t>a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z w:val="24"/>
          <w:szCs w:val="24"/>
        </w:rPr>
        <w:t>y</w:t>
      </w:r>
      <w:r w:rsidRPr="00977CB3">
        <w:rPr>
          <w:rFonts w:asciiTheme="minorHAnsi" w:hAnsiTheme="minorHAnsi" w:cstheme="minorHAnsi"/>
          <w:b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er</w:t>
      </w:r>
      <w:r w:rsidRPr="00977CB3">
        <w:rPr>
          <w:rFonts w:asciiTheme="minorHAnsi" w:hAnsiTheme="minorHAnsi" w:cstheme="minorHAnsi"/>
          <w:b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f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ic</w:t>
      </w:r>
      <w:r w:rsidRPr="00977CB3">
        <w:rPr>
          <w:rFonts w:asciiTheme="minorHAnsi" w:hAnsiTheme="minorHAnsi" w:cstheme="minorHAnsi"/>
          <w:b/>
          <w:sz w:val="24"/>
          <w:szCs w:val="24"/>
        </w:rPr>
        <w:t>at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pacing w:val="-2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pacing w:val="4"/>
          <w:sz w:val="24"/>
          <w:szCs w:val="24"/>
        </w:rPr>
        <w:t>)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20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 xml:space="preserve">X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: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3.9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/</w:t>
      </w:r>
      <w:r w:rsidRPr="00977CB3">
        <w:rPr>
          <w:rFonts w:asciiTheme="minorHAnsi" w:hAnsiTheme="minorHAnsi" w:cstheme="minorHAnsi"/>
          <w:sz w:val="24"/>
          <w:szCs w:val="24"/>
        </w:rPr>
        <w:t>4.0</w:t>
      </w:r>
    </w:p>
    <w:p w14:paraId="239FADF8" w14:textId="77777777" w:rsidR="00431B27" w:rsidRPr="00977CB3" w:rsidRDefault="00B35CCE">
      <w:pPr>
        <w:spacing w:before="5" w:line="274" w:lineRule="auto"/>
        <w:ind w:left="707" w:right="6805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z w:val="24"/>
          <w:szCs w:val="24"/>
        </w:rPr>
        <w:t>Ba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h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el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z w:val="24"/>
          <w:szCs w:val="24"/>
        </w:rPr>
        <w:t xml:space="preserve">f 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A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z w:val="24"/>
          <w:szCs w:val="24"/>
        </w:rPr>
        <w:t>ts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pacing w:val="4"/>
          <w:sz w:val="24"/>
          <w:szCs w:val="24"/>
        </w:rPr>
        <w:t>y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h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pacing w:val="5"/>
          <w:sz w:val="24"/>
          <w:szCs w:val="24"/>
        </w:rPr>
        <w:t>l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z w:val="24"/>
          <w:szCs w:val="24"/>
        </w:rPr>
        <w:t>g</w:t>
      </w:r>
      <w:r w:rsidRPr="00977CB3">
        <w:rPr>
          <w:rFonts w:asciiTheme="minorHAnsi" w:hAnsiTheme="minorHAnsi" w:cstheme="minorHAnsi"/>
          <w:b/>
          <w:spacing w:val="8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 xml:space="preserve">X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: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3.8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/</w:t>
      </w:r>
      <w:r w:rsidRPr="00977CB3">
        <w:rPr>
          <w:rFonts w:asciiTheme="minorHAnsi" w:hAnsiTheme="minorHAnsi" w:cstheme="minorHAnsi"/>
          <w:sz w:val="24"/>
          <w:szCs w:val="24"/>
        </w:rPr>
        <w:t xml:space="preserve">4.0             </w:t>
      </w:r>
      <w:r w:rsidRPr="00977CB3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ea</w:t>
      </w:r>
      <w:r w:rsidRPr="00977CB3">
        <w:rPr>
          <w:rFonts w:asciiTheme="minorHAnsi" w:hAnsiTheme="minorHAnsi" w:cstheme="minorHAnsi"/>
          <w:sz w:val="24"/>
          <w:szCs w:val="24"/>
        </w:rPr>
        <w:t>n’s</w:t>
      </w:r>
      <w:r w:rsidRPr="00977CB3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1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al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eme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rs</w:t>
      </w:r>
    </w:p>
    <w:p w14:paraId="3FE1B991" w14:textId="77777777" w:rsidR="00431B27" w:rsidRPr="00977CB3" w:rsidRDefault="00B35CCE">
      <w:pPr>
        <w:spacing w:before="43" w:line="620" w:lineRule="exact"/>
        <w:ind w:left="707" w:right="7634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IN</w:t>
      </w:r>
      <w:r w:rsidRPr="00977CB3">
        <w:rPr>
          <w:rFonts w:asciiTheme="minorHAnsi" w:hAnsiTheme="minorHAnsi" w:cstheme="minorHAnsi"/>
          <w:b/>
          <w:sz w:val="24"/>
          <w:szCs w:val="24"/>
        </w:rPr>
        <w:t>TE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z w:val="24"/>
          <w:szCs w:val="24"/>
        </w:rPr>
        <w:t>P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RI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977CB3">
        <w:rPr>
          <w:rFonts w:asciiTheme="minorHAnsi" w:hAnsiTheme="minorHAnsi" w:cstheme="minorHAnsi"/>
          <w:b/>
          <w:sz w:val="24"/>
          <w:szCs w:val="24"/>
        </w:rPr>
        <w:t xml:space="preserve">E 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h</w:t>
      </w:r>
      <w:r w:rsidRPr="00977CB3">
        <w:rPr>
          <w:rFonts w:asciiTheme="minorHAnsi" w:hAnsiTheme="minorHAnsi" w:cstheme="minorHAnsi"/>
          <w:b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z w:val="24"/>
          <w:szCs w:val="24"/>
        </w:rPr>
        <w:t>l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C</w:t>
      </w:r>
      <w:r w:rsidRPr="00977CB3">
        <w:rPr>
          <w:rFonts w:asciiTheme="minorHAnsi" w:hAnsiTheme="minorHAnsi" w:cstheme="minorHAnsi"/>
          <w:b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uns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eli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z w:val="24"/>
          <w:szCs w:val="24"/>
        </w:rPr>
        <w:t xml:space="preserve">g 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er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n</w:t>
      </w:r>
      <w:r w:rsidRPr="00977CB3">
        <w:rPr>
          <w:rFonts w:asciiTheme="minorHAnsi" w:hAnsiTheme="minorHAnsi" w:cstheme="minorHAnsi"/>
          <w:sz w:val="24"/>
          <w:szCs w:val="24"/>
        </w:rPr>
        <w:t>,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9"/>
          <w:sz w:val="24"/>
          <w:szCs w:val="24"/>
        </w:rPr>
        <w:t>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al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>X</w:t>
      </w:r>
    </w:p>
    <w:p w14:paraId="5198CB8A" w14:textId="77777777" w:rsidR="00431B27" w:rsidRPr="00977CB3" w:rsidRDefault="00B35CCE">
      <w:pPr>
        <w:spacing w:line="240" w:lineRule="exact"/>
        <w:ind w:left="707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1"/>
          <w:sz w:val="24"/>
          <w:szCs w:val="24"/>
        </w:rPr>
        <w:t>Ea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 xml:space="preserve">rn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 xml:space="preserve">ork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hoo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 xml:space="preserve">rn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>ork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hool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ict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 xml:space="preserve">ork, </w:t>
      </w:r>
      <w:r w:rsidRPr="00977CB3">
        <w:rPr>
          <w:rFonts w:asciiTheme="minorHAnsi" w:hAnsiTheme="minorHAnsi" w:cstheme="minorHAnsi"/>
          <w:spacing w:val="6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</w:p>
    <w:p w14:paraId="6DC53B21" w14:textId="77777777" w:rsidR="00431B27" w:rsidRPr="00977CB3" w:rsidRDefault="00B35CCE">
      <w:pPr>
        <w:tabs>
          <w:tab w:val="left" w:pos="1420"/>
        </w:tabs>
        <w:spacing w:before="40"/>
        <w:ind w:left="1428" w:right="823" w:hanging="360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></w:t>
      </w:r>
      <w:r w:rsidRPr="00977CB3">
        <w:rPr>
          <w:rFonts w:asciiTheme="minorHAnsi" w:eastAsia="Segoe MDL2 Assets" w:hAnsiTheme="minorHAnsi" w:cstheme="minorHAnsi"/>
          <w:sz w:val="24"/>
          <w:szCs w:val="24"/>
        </w:rPr>
        <w:tab/>
      </w:r>
      <w:r w:rsidRPr="00977CB3">
        <w:rPr>
          <w:rFonts w:asciiTheme="minorHAnsi" w:hAnsiTheme="minorHAnsi" w:cstheme="minorHAnsi"/>
          <w:sz w:val="24"/>
          <w:szCs w:val="24"/>
        </w:rPr>
        <w:t>Coun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 xml:space="preserve">n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9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hrou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h 12, u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6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z w:val="24"/>
          <w:szCs w:val="24"/>
        </w:rPr>
        <w:t>fo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 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6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ppro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 xml:space="preserve">o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ddr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nx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iet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</w:t>
      </w:r>
      <w:r w:rsidRPr="00977CB3">
        <w:rPr>
          <w:rFonts w:asciiTheme="minorHAnsi" w:hAnsiTheme="minorHAnsi" w:cstheme="minorHAnsi"/>
          <w:spacing w:val="3"/>
          <w:sz w:val="24"/>
          <w:szCs w:val="24"/>
        </w:rPr>
        <w:t>f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teem</w:t>
      </w:r>
      <w:r w:rsidRPr="00977CB3">
        <w:rPr>
          <w:rFonts w:asciiTheme="minorHAnsi" w:hAnsiTheme="minorHAnsi" w:cstheme="minorHAnsi"/>
          <w:sz w:val="24"/>
          <w:szCs w:val="24"/>
        </w:rPr>
        <w:t xml:space="preserve">, poor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rfor</w:t>
      </w:r>
      <w:r w:rsidRPr="00977CB3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>nd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ce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iet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of 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r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ss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es</w:t>
      </w:r>
    </w:p>
    <w:p w14:paraId="427A6490" w14:textId="77777777" w:rsidR="00431B27" w:rsidRPr="00977CB3" w:rsidRDefault="00B35CCE">
      <w:pPr>
        <w:spacing w:before="4"/>
        <w:ind w:left="1068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977CB3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 xml:space="preserve">n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acc</w:t>
      </w:r>
      <w:r w:rsidRPr="00977CB3">
        <w:rPr>
          <w:rFonts w:asciiTheme="minorHAnsi" w:hAnsiTheme="minorHAnsi" w:cstheme="minorHAnsi"/>
          <w:sz w:val="24"/>
          <w:szCs w:val="24"/>
        </w:rPr>
        <w:t>ord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mee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eci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al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</w:p>
    <w:p w14:paraId="6C70C0A7" w14:textId="77777777" w:rsidR="00431B27" w:rsidRPr="00977CB3" w:rsidRDefault="00B35CCE">
      <w:pPr>
        <w:tabs>
          <w:tab w:val="left" w:pos="1420"/>
        </w:tabs>
        <w:spacing w:before="22" w:line="260" w:lineRule="exact"/>
        <w:ind w:left="1428" w:right="1009" w:hanging="360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></w:t>
      </w:r>
      <w:r w:rsidRPr="00977CB3">
        <w:rPr>
          <w:rFonts w:asciiTheme="minorHAnsi" w:eastAsia="Segoe MDL2 Assets" w:hAnsiTheme="minorHAnsi" w:cstheme="minorHAnsi"/>
          <w:sz w:val="24"/>
          <w:szCs w:val="24"/>
        </w:rPr>
        <w:tab/>
      </w:r>
      <w:r w:rsidRPr="00977CB3">
        <w:rPr>
          <w:rFonts w:asciiTheme="minorHAnsi" w:hAnsiTheme="minorHAnsi" w:cstheme="minorHAnsi"/>
          <w:spacing w:val="-7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mi</w:t>
      </w:r>
      <w:r w:rsidRPr="00977CB3">
        <w:rPr>
          <w:rFonts w:asciiTheme="minorHAnsi" w:hAnsiTheme="minorHAnsi" w:cstheme="minorHAnsi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rou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ee</w:t>
      </w:r>
      <w:r w:rsidRPr="00977CB3">
        <w:rPr>
          <w:rFonts w:asciiTheme="minorHAnsi" w:hAnsiTheme="minorHAnsi" w:cstheme="minorHAnsi"/>
          <w:sz w:val="24"/>
          <w:szCs w:val="24"/>
        </w:rPr>
        <w:t>k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on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op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ic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s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onf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li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on, r</w:t>
      </w:r>
      <w:r w:rsidRPr="00977CB3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la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on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eme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,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 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hool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iti</w:t>
      </w:r>
      <w:r w:rsidRPr="00977CB3">
        <w:rPr>
          <w:rFonts w:asciiTheme="minorHAnsi" w:hAnsiTheme="minorHAnsi" w:cstheme="minorHAnsi"/>
          <w:sz w:val="24"/>
          <w:szCs w:val="24"/>
        </w:rPr>
        <w:t>ons</w:t>
      </w:r>
    </w:p>
    <w:p w14:paraId="3C9BA66D" w14:textId="77777777" w:rsidR="00431B27" w:rsidRPr="00977CB3" w:rsidRDefault="00B35CCE">
      <w:pPr>
        <w:spacing w:line="280" w:lineRule="exact"/>
        <w:ind w:left="1068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position w:val="-1"/>
          <w:sz w:val="24"/>
          <w:szCs w:val="24"/>
        </w:rPr>
        <w:t xml:space="preserve">       </w:t>
      </w:r>
      <w:r w:rsidRPr="00977CB3">
        <w:rPr>
          <w:rFonts w:asciiTheme="minorHAnsi" w:eastAsia="Segoe MDL2 Assets" w:hAnsiTheme="minorHAnsi" w:cstheme="minorHAnsi"/>
          <w:spacing w:val="9"/>
          <w:w w:val="46"/>
          <w:position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position w:val="-1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position w:val="-1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>el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op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>e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d a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 xml:space="preserve"> ca</w:t>
      </w:r>
      <w:r w:rsidRPr="00977CB3">
        <w:rPr>
          <w:rFonts w:asciiTheme="minorHAnsi" w:hAnsiTheme="minorHAnsi" w:cstheme="minorHAnsi"/>
          <w:spacing w:val="-4"/>
          <w:position w:val="-1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>ee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r p</w:t>
      </w:r>
      <w:r w:rsidRPr="00977CB3">
        <w:rPr>
          <w:rFonts w:asciiTheme="minorHAnsi" w:hAnsiTheme="minorHAnsi" w:cstheme="minorHAnsi"/>
          <w:spacing w:val="-3"/>
          <w:position w:val="-1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>a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nn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>i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position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>c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urr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>ic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-4"/>
          <w:position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position w:val="-1"/>
          <w:sz w:val="24"/>
          <w:szCs w:val="24"/>
        </w:rPr>
        <w:t>f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or 1</w:t>
      </w:r>
      <w:r w:rsidRPr="00977CB3">
        <w:rPr>
          <w:rFonts w:asciiTheme="minorHAnsi" w:hAnsiTheme="minorHAnsi" w:cstheme="minorHAnsi"/>
          <w:spacing w:val="5"/>
          <w:position w:val="-1"/>
          <w:sz w:val="24"/>
          <w:szCs w:val="24"/>
        </w:rPr>
        <w:t>0</w:t>
      </w:r>
      <w:r w:rsidRPr="00977CB3">
        <w:rPr>
          <w:rFonts w:asciiTheme="minorHAnsi" w:hAnsiTheme="minorHAnsi" w:cstheme="minorHAnsi"/>
          <w:position w:val="10"/>
          <w:sz w:val="16"/>
          <w:szCs w:val="16"/>
        </w:rPr>
        <w:t>th</w:t>
      </w:r>
      <w:r w:rsidRPr="00977CB3">
        <w:rPr>
          <w:rFonts w:asciiTheme="minorHAnsi" w:hAnsiTheme="minorHAnsi" w:cstheme="minorHAnsi"/>
          <w:spacing w:val="20"/>
          <w:position w:val="10"/>
          <w:sz w:val="16"/>
          <w:szCs w:val="16"/>
        </w:rPr>
        <w:t xml:space="preserve"> </w:t>
      </w:r>
      <w:r w:rsidRPr="00977CB3">
        <w:rPr>
          <w:rFonts w:asciiTheme="minorHAnsi" w:hAnsiTheme="minorHAnsi" w:cstheme="minorHAnsi"/>
          <w:spacing w:val="-4"/>
          <w:position w:val="-1"/>
          <w:sz w:val="24"/>
          <w:szCs w:val="24"/>
        </w:rPr>
        <w:t>g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position w:val="-1"/>
          <w:sz w:val="24"/>
          <w:szCs w:val="24"/>
        </w:rPr>
        <w:t>a</w:t>
      </w:r>
      <w:r w:rsidRPr="00977CB3">
        <w:rPr>
          <w:rFonts w:asciiTheme="minorHAnsi" w:hAnsiTheme="minorHAnsi" w:cstheme="minorHAnsi"/>
          <w:position w:val="-1"/>
          <w:sz w:val="24"/>
          <w:szCs w:val="24"/>
        </w:rPr>
        <w:t>de</w:t>
      </w:r>
    </w:p>
    <w:p w14:paraId="3A4C82D5" w14:textId="77777777" w:rsidR="00431B27" w:rsidRPr="00977CB3" w:rsidRDefault="00B35CCE">
      <w:pPr>
        <w:ind w:left="1067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977CB3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Ta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ht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ta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ht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cla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on 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</w:t>
      </w:r>
      <w:r w:rsidRPr="00977CB3">
        <w:rPr>
          <w:rFonts w:asciiTheme="minorHAnsi" w:hAnsiTheme="minorHAnsi" w:cstheme="minorHAnsi"/>
          <w:sz w:val="24"/>
          <w:szCs w:val="24"/>
        </w:rPr>
        <w:t>op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,</w:t>
      </w:r>
      <w:r w:rsidRPr="00977CB3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ie</w:t>
      </w:r>
      <w:r w:rsidRPr="00977CB3">
        <w:rPr>
          <w:rFonts w:asciiTheme="minorHAnsi" w:hAnsiTheme="minorHAnsi" w:cstheme="minorHAnsi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j</w:t>
      </w:r>
      <w:r w:rsidRPr="00977CB3">
        <w:rPr>
          <w:rFonts w:asciiTheme="minorHAnsi" w:hAnsiTheme="minorHAnsi" w:cstheme="minorHAnsi"/>
          <w:sz w:val="24"/>
          <w:szCs w:val="24"/>
        </w:rPr>
        <w:t xml:space="preserve">ob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k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</w:p>
    <w:p w14:paraId="2443FA0D" w14:textId="77777777" w:rsidR="00431B27" w:rsidRPr="00977CB3" w:rsidRDefault="00B35CCE">
      <w:pPr>
        <w:tabs>
          <w:tab w:val="left" w:pos="1420"/>
        </w:tabs>
        <w:spacing w:before="26" w:line="260" w:lineRule="exact"/>
        <w:ind w:left="1427" w:right="1024" w:hanging="360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></w:t>
      </w:r>
      <w:r w:rsidRPr="00977CB3">
        <w:rPr>
          <w:rFonts w:asciiTheme="minorHAnsi" w:eastAsia="Segoe MDL2 Assets" w:hAnsiTheme="minorHAnsi" w:cstheme="minorHAnsi"/>
          <w:sz w:val="24"/>
          <w:szCs w:val="24"/>
        </w:rPr>
        <w:tab/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tici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ate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 xml:space="preserve">n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k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meeti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on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n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cla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ss</w:t>
      </w:r>
      <w:r w:rsidRPr="00977CB3">
        <w:rPr>
          <w:rFonts w:asciiTheme="minorHAnsi" w:hAnsiTheme="minorHAnsi" w:cstheme="minorHAnsi"/>
          <w:sz w:val="24"/>
          <w:szCs w:val="24"/>
        </w:rPr>
        <w:t>room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rfo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 xml:space="preserve">or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pro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de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i</w:t>
      </w:r>
      <w:r w:rsidRPr="00977CB3">
        <w:rPr>
          <w:rFonts w:asciiTheme="minorHAnsi" w:hAnsiTheme="minorHAnsi" w:cstheme="minorHAnsi"/>
          <w:sz w:val="24"/>
          <w:szCs w:val="24"/>
        </w:rPr>
        <w:t>nput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on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c</w:t>
      </w:r>
      <w:r w:rsidRPr="00977CB3">
        <w:rPr>
          <w:rFonts w:asciiTheme="minorHAnsi" w:hAnsiTheme="minorHAnsi" w:cstheme="minorHAnsi"/>
          <w:sz w:val="24"/>
          <w:szCs w:val="24"/>
        </w:rPr>
        <w:t>oun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ee</w:t>
      </w:r>
      <w:r w:rsidRPr="00977CB3">
        <w:rPr>
          <w:rFonts w:asciiTheme="minorHAnsi" w:hAnsiTheme="minorHAnsi" w:cstheme="minorHAnsi"/>
          <w:sz w:val="24"/>
          <w:szCs w:val="24"/>
        </w:rPr>
        <w:t>ds</w:t>
      </w:r>
    </w:p>
    <w:p w14:paraId="5EDC81F0" w14:textId="77777777" w:rsidR="00431B27" w:rsidRPr="00977CB3" w:rsidRDefault="00431B27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4C71BD63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427B59B4" w14:textId="77777777" w:rsidR="00431B27" w:rsidRPr="00977CB3" w:rsidRDefault="00B35CCE">
      <w:pPr>
        <w:ind w:left="707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z w:val="24"/>
          <w:szCs w:val="24"/>
        </w:rPr>
        <w:t>EL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A</w:t>
      </w:r>
      <w:r w:rsidRPr="00977CB3">
        <w:rPr>
          <w:rFonts w:asciiTheme="minorHAnsi" w:hAnsiTheme="minorHAnsi" w:cstheme="minorHAnsi"/>
          <w:b/>
          <w:sz w:val="24"/>
          <w:szCs w:val="24"/>
        </w:rPr>
        <w:t>TED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NC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</w:p>
    <w:p w14:paraId="112D26F6" w14:textId="77777777" w:rsidR="00431B27" w:rsidRPr="00977CB3" w:rsidRDefault="00431B27">
      <w:pPr>
        <w:spacing w:before="6" w:line="140" w:lineRule="exact"/>
        <w:rPr>
          <w:rFonts w:asciiTheme="minorHAnsi" w:hAnsiTheme="minorHAnsi" w:cstheme="minorHAnsi"/>
          <w:sz w:val="15"/>
          <w:szCs w:val="15"/>
        </w:rPr>
      </w:pPr>
    </w:p>
    <w:p w14:paraId="0C3C534F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0154AA10" w14:textId="77777777" w:rsidR="00431B27" w:rsidRPr="00977CB3" w:rsidRDefault="00B35CCE">
      <w:pPr>
        <w:spacing w:line="274" w:lineRule="auto"/>
        <w:ind w:left="707" w:right="6293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h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er</w:t>
      </w:r>
      <w:r w:rsidRPr="00977CB3">
        <w:rPr>
          <w:rFonts w:asciiTheme="minorHAnsi" w:hAnsiTheme="minorHAnsi" w:cstheme="minorHAnsi"/>
          <w:b/>
          <w:sz w:val="24"/>
          <w:szCs w:val="24"/>
        </w:rPr>
        <w:t>a</w:t>
      </w:r>
      <w:r w:rsidRPr="00977CB3">
        <w:rPr>
          <w:rFonts w:asciiTheme="minorHAnsi" w:hAnsiTheme="minorHAnsi" w:cstheme="minorHAnsi"/>
          <w:b/>
          <w:spacing w:val="-6"/>
          <w:sz w:val="24"/>
          <w:szCs w:val="24"/>
        </w:rPr>
        <w:t>p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b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z w:val="24"/>
          <w:szCs w:val="24"/>
        </w:rPr>
        <w:t>c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u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pp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z w:val="24"/>
          <w:szCs w:val="24"/>
        </w:rPr>
        <w:t>taf</w:t>
      </w:r>
      <w:r w:rsidRPr="00977CB3">
        <w:rPr>
          <w:rFonts w:asciiTheme="minorHAnsi" w:hAnsiTheme="minorHAnsi" w:cstheme="minorHAnsi"/>
          <w:b/>
          <w:spacing w:val="3"/>
          <w:sz w:val="24"/>
          <w:szCs w:val="24"/>
        </w:rPr>
        <w:t>f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J</w:t>
      </w:r>
      <w:r w:rsidRPr="00977CB3">
        <w:rPr>
          <w:rFonts w:asciiTheme="minorHAnsi" w:hAnsiTheme="minorHAnsi" w:cstheme="minorHAnsi"/>
          <w:sz w:val="24"/>
          <w:szCs w:val="24"/>
        </w:rPr>
        <w:t>une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>X-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20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 xml:space="preserve">X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or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ea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h,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-7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C,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7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 xml:space="preserve">r,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</w:p>
    <w:p w14:paraId="280CC94F" w14:textId="77777777" w:rsidR="00431B27" w:rsidRPr="00977CB3" w:rsidRDefault="00B35CCE">
      <w:pPr>
        <w:tabs>
          <w:tab w:val="left" w:pos="1420"/>
        </w:tabs>
        <w:spacing w:before="28" w:line="260" w:lineRule="exact"/>
        <w:ind w:left="1428" w:right="715" w:hanging="360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></w:t>
      </w:r>
      <w:r w:rsidRPr="00977CB3">
        <w:rPr>
          <w:rFonts w:asciiTheme="minorHAnsi" w:eastAsia="Segoe MDL2 Assets" w:hAnsiTheme="minorHAnsi" w:cstheme="minorHAnsi"/>
          <w:sz w:val="24"/>
          <w:szCs w:val="24"/>
        </w:rPr>
        <w:tab/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ro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de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on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z w:val="24"/>
          <w:szCs w:val="24"/>
        </w:rPr>
        <w:t>one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</w:t>
      </w:r>
      <w:r w:rsidRPr="00977CB3">
        <w:rPr>
          <w:rFonts w:asciiTheme="minorHAnsi" w:hAnsiTheme="minorHAnsi" w:cstheme="minorHAnsi"/>
          <w:sz w:val="24"/>
          <w:szCs w:val="24"/>
        </w:rPr>
        <w:t>ons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 xml:space="preserve">o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dr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n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le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of </w:t>
      </w:r>
      <w:r w:rsidRPr="00977CB3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z w:val="24"/>
          <w:szCs w:val="24"/>
        </w:rPr>
        <w:t>h 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or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l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cia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ss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 ho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hoo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,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mm</w:t>
      </w:r>
      <w:r w:rsidRPr="00977CB3">
        <w:rPr>
          <w:rFonts w:asciiTheme="minorHAnsi" w:hAnsiTheme="minorHAnsi" w:cstheme="minorHAnsi"/>
          <w:sz w:val="24"/>
          <w:szCs w:val="24"/>
        </w:rPr>
        <w:t>un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etti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</w:p>
    <w:p w14:paraId="0D939699" w14:textId="77777777" w:rsidR="00431B27" w:rsidRPr="00977CB3" w:rsidRDefault="00B35CCE">
      <w:pPr>
        <w:tabs>
          <w:tab w:val="left" w:pos="1420"/>
        </w:tabs>
        <w:spacing w:before="24" w:line="260" w:lineRule="exact"/>
        <w:ind w:left="1428" w:right="1252" w:hanging="360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></w:t>
      </w:r>
      <w:r w:rsidRPr="00977CB3">
        <w:rPr>
          <w:rFonts w:asciiTheme="minorHAnsi" w:eastAsia="Segoe MDL2 Assets" w:hAnsiTheme="minorHAnsi" w:cstheme="minorHAnsi"/>
          <w:sz w:val="24"/>
          <w:szCs w:val="24"/>
        </w:rPr>
        <w:tab/>
      </w:r>
      <w:r w:rsidRPr="00977CB3">
        <w:rPr>
          <w:rFonts w:asciiTheme="minorHAnsi" w:hAnsiTheme="minorHAnsi" w:cstheme="minorHAnsi"/>
          <w:spacing w:val="-6"/>
          <w:sz w:val="24"/>
          <w:szCs w:val="24"/>
        </w:rPr>
        <w:t>F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ll</w:t>
      </w:r>
      <w:r w:rsidRPr="00977CB3">
        <w:rPr>
          <w:rFonts w:asciiTheme="minorHAnsi" w:hAnsiTheme="minorHAnsi" w:cstheme="minorHAnsi"/>
          <w:sz w:val="24"/>
          <w:szCs w:val="24"/>
        </w:rPr>
        <w:t>ow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eatme</w:t>
      </w:r>
      <w:r w:rsidRPr="00977CB3">
        <w:rPr>
          <w:rFonts w:asciiTheme="minorHAnsi" w:hAnsiTheme="minorHAnsi" w:cstheme="minorHAnsi"/>
          <w:sz w:val="24"/>
          <w:szCs w:val="24"/>
        </w:rPr>
        <w:t>nt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la</w:t>
      </w:r>
      <w:r w:rsidRPr="00977CB3">
        <w:rPr>
          <w:rFonts w:asciiTheme="minorHAnsi" w:hAnsiTheme="minorHAnsi" w:cstheme="minorHAnsi"/>
          <w:sz w:val="24"/>
          <w:szCs w:val="24"/>
        </w:rPr>
        <w:t>ns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</w:t>
      </w:r>
      <w:r w:rsidRPr="00977CB3">
        <w:rPr>
          <w:rFonts w:asciiTheme="minorHAnsi" w:hAnsiTheme="minorHAnsi" w:cstheme="minorHAnsi"/>
          <w:sz w:val="24"/>
          <w:szCs w:val="24"/>
        </w:rPr>
        <w:t>op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d by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or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eci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ci</w:t>
      </w:r>
      <w:r w:rsidRPr="00977CB3">
        <w:rPr>
          <w:rFonts w:asciiTheme="minorHAnsi" w:hAnsiTheme="minorHAnsi" w:cstheme="minorHAnsi"/>
          <w:spacing w:val="12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i</w:t>
      </w:r>
      <w:r w:rsidRPr="00977CB3">
        <w:rPr>
          <w:rFonts w:asciiTheme="minorHAnsi" w:hAnsiTheme="minorHAnsi" w:cstheme="minorHAnsi"/>
          <w:sz w:val="24"/>
          <w:szCs w:val="24"/>
        </w:rPr>
        <w:t xml:space="preserve">n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k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up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 xml:space="preserve">on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mee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o 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pr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</w:p>
    <w:p w14:paraId="720521B7" w14:textId="77777777" w:rsidR="00431B27" w:rsidRPr="00977CB3" w:rsidRDefault="00B35CCE">
      <w:pPr>
        <w:tabs>
          <w:tab w:val="left" w:pos="1420"/>
        </w:tabs>
        <w:spacing w:before="2"/>
        <w:ind w:left="1428" w:right="1061" w:hanging="360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t></w:t>
      </w:r>
      <w:r w:rsidRPr="00977CB3">
        <w:rPr>
          <w:rFonts w:asciiTheme="minorHAnsi" w:eastAsia="Segoe MDL2 Assets" w:hAnsiTheme="minorHAnsi" w:cstheme="minorHAnsi"/>
          <w:sz w:val="24"/>
          <w:szCs w:val="24"/>
        </w:rPr>
        <w:tab/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ro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de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upport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t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 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</w:t>
      </w:r>
      <w:r w:rsidRPr="00977CB3">
        <w:rPr>
          <w:rFonts w:asciiTheme="minorHAnsi" w:hAnsiTheme="minorHAnsi" w:cstheme="minorHAnsi"/>
          <w:sz w:val="24"/>
          <w:szCs w:val="24"/>
        </w:rPr>
        <w:t>op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acc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he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al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of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ea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</w:t>
      </w:r>
      <w:r w:rsidRPr="00977CB3">
        <w:rPr>
          <w:rFonts w:asciiTheme="minorHAnsi" w:hAnsiTheme="minorHAnsi" w:cstheme="minorHAnsi"/>
          <w:sz w:val="24"/>
          <w:szCs w:val="24"/>
        </w:rPr>
        <w:t>nt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la</w:t>
      </w:r>
      <w:r w:rsidRPr="00977CB3">
        <w:rPr>
          <w:rFonts w:asciiTheme="minorHAnsi" w:hAnsiTheme="minorHAnsi" w:cstheme="minorHAnsi"/>
          <w:sz w:val="24"/>
          <w:szCs w:val="24"/>
        </w:rPr>
        <w:t>ns</w:t>
      </w:r>
    </w:p>
    <w:p w14:paraId="49EB5F88" w14:textId="77777777" w:rsidR="00431B27" w:rsidRPr="00977CB3" w:rsidRDefault="00B35CCE">
      <w:pPr>
        <w:spacing w:before="4"/>
        <w:ind w:left="1068"/>
        <w:rPr>
          <w:rFonts w:asciiTheme="minorHAnsi" w:hAnsiTheme="minorHAnsi" w:cstheme="minorHAnsi"/>
          <w:sz w:val="24"/>
          <w:szCs w:val="24"/>
        </w:rPr>
        <w:sectPr w:rsidR="00431B27" w:rsidRPr="00977CB3">
          <w:pgSz w:w="12240" w:h="15840"/>
          <w:pgMar w:top="760" w:right="60" w:bottom="280" w:left="60" w:header="220" w:footer="234" w:gutter="0"/>
          <w:cols w:space="720"/>
        </w:sectPr>
      </w:pPr>
      <w:r w:rsidRPr="00977CB3">
        <w:rPr>
          <w:rFonts w:asciiTheme="minorHAnsi" w:eastAsia="Segoe MDL2 Assets" w:hAnsiTheme="minorHAnsi" w:cstheme="minorHAnsi"/>
          <w:w w:val="46"/>
          <w:sz w:val="24"/>
          <w:szCs w:val="24"/>
        </w:rPr>
        <w:lastRenderedPageBreak/>
        <w:t xml:space="preserve">       </w:t>
      </w:r>
      <w:r w:rsidRPr="00977CB3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tai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acc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u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do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</w:t>
      </w:r>
      <w:r w:rsidRPr="00977CB3">
        <w:rPr>
          <w:rFonts w:asciiTheme="minorHAnsi" w:hAnsiTheme="minorHAnsi" w:cstheme="minorHAnsi"/>
          <w:sz w:val="24"/>
          <w:szCs w:val="24"/>
        </w:rPr>
        <w:t xml:space="preserve">on of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ea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</w:t>
      </w:r>
      <w:r w:rsidRPr="00977CB3">
        <w:rPr>
          <w:rFonts w:asciiTheme="minorHAnsi" w:hAnsiTheme="minorHAnsi" w:cstheme="minorHAnsi"/>
          <w:sz w:val="24"/>
          <w:szCs w:val="24"/>
        </w:rPr>
        <w:t>nt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</w:t>
      </w:r>
      <w:r w:rsidRPr="00977CB3">
        <w:rPr>
          <w:rFonts w:asciiTheme="minorHAnsi" w:hAnsiTheme="minorHAnsi" w:cstheme="minorHAnsi"/>
          <w:sz w:val="24"/>
          <w:szCs w:val="24"/>
        </w:rPr>
        <w:t>ons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du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nt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pro</w:t>
      </w:r>
      <w:r w:rsidRPr="00977CB3">
        <w:rPr>
          <w:rFonts w:asciiTheme="minorHAnsi" w:hAnsiTheme="minorHAnsi" w:cstheme="minorHAnsi"/>
          <w:spacing w:val="9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ss</w:t>
      </w:r>
    </w:p>
    <w:p w14:paraId="65BCB1CE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12FE1E08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39D2C57D" w14:textId="77777777" w:rsidR="00431B27" w:rsidRPr="00977CB3" w:rsidRDefault="00431B27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65EF292B" w14:textId="77777777" w:rsidR="00431B27" w:rsidRPr="00977CB3" w:rsidRDefault="00B35CCE">
      <w:pPr>
        <w:spacing w:before="16"/>
        <w:ind w:left="654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pacing w:val="4"/>
          <w:sz w:val="24"/>
          <w:szCs w:val="24"/>
        </w:rPr>
        <w:t>a</w:t>
      </w:r>
      <w:r w:rsidRPr="00977CB3">
        <w:rPr>
          <w:rFonts w:asciiTheme="minorHAnsi" w:hAnsiTheme="minorHAnsi" w:cstheme="minorHAnsi"/>
          <w:b/>
          <w:spacing w:val="-8"/>
          <w:sz w:val="24"/>
          <w:szCs w:val="24"/>
        </w:rPr>
        <w:t>m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977CB3">
        <w:rPr>
          <w:rFonts w:asciiTheme="minorHAnsi" w:hAnsiTheme="minorHAnsi" w:cstheme="minorHAnsi"/>
          <w:b/>
          <w:sz w:val="24"/>
          <w:szCs w:val="24"/>
        </w:rPr>
        <w:t>age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z w:val="24"/>
          <w:szCs w:val="24"/>
        </w:rPr>
        <w:t>2</w:t>
      </w:r>
    </w:p>
    <w:p w14:paraId="230B51E1" w14:textId="77777777" w:rsidR="00431B27" w:rsidRPr="00977CB3" w:rsidRDefault="00B35CCE">
      <w:pPr>
        <w:spacing w:before="40"/>
        <w:ind w:left="654"/>
        <w:rPr>
          <w:rFonts w:asciiTheme="minorHAnsi" w:hAnsiTheme="minorHAnsi" w:cstheme="minorHAnsi"/>
          <w:sz w:val="24"/>
          <w:szCs w:val="24"/>
        </w:rPr>
      </w:pPr>
      <w:hyperlink r:id="rId13">
        <w:r w:rsidRPr="00977CB3">
          <w:rPr>
            <w:rFonts w:asciiTheme="minorHAnsi" w:hAnsiTheme="minorHAnsi" w:cstheme="minorHAnsi"/>
            <w:spacing w:val="-1"/>
            <w:sz w:val="24"/>
            <w:szCs w:val="24"/>
            <w:u w:val="single" w:color="000000"/>
          </w:rPr>
          <w:t>N</w:t>
        </w:r>
        <w:r w:rsidRPr="00977CB3">
          <w:rPr>
            <w:rFonts w:asciiTheme="minorHAnsi" w:hAnsiTheme="minorHAnsi" w:cstheme="minorHAnsi"/>
            <w:spacing w:val="1"/>
            <w:sz w:val="24"/>
            <w:szCs w:val="24"/>
            <w:u w:val="single" w:color="000000"/>
          </w:rPr>
          <w:t>ame</w:t>
        </w:r>
        <w:r w:rsidRPr="00977CB3">
          <w:rPr>
            <w:rFonts w:asciiTheme="minorHAnsi" w:hAnsiTheme="minorHAnsi" w:cstheme="minorHAnsi"/>
            <w:spacing w:val="-1"/>
            <w:sz w:val="24"/>
            <w:szCs w:val="24"/>
            <w:u w:val="single" w:color="000000"/>
          </w:rPr>
          <w:t>@</w:t>
        </w:r>
        <w:r w:rsidRPr="00977CB3">
          <w:rPr>
            <w:rFonts w:asciiTheme="minorHAnsi" w:hAnsiTheme="minorHAnsi" w:cstheme="minorHAnsi"/>
            <w:spacing w:val="-4"/>
            <w:sz w:val="24"/>
            <w:szCs w:val="24"/>
            <w:u w:val="single" w:color="000000"/>
          </w:rPr>
          <w:t>g</w:t>
        </w:r>
        <w:r w:rsidRPr="00977CB3">
          <w:rPr>
            <w:rFonts w:asciiTheme="minorHAnsi" w:hAnsiTheme="minorHAnsi" w:cstheme="minorHAnsi"/>
            <w:spacing w:val="1"/>
            <w:sz w:val="24"/>
            <w:szCs w:val="24"/>
            <w:u w:val="single" w:color="000000"/>
          </w:rPr>
          <w:t>mail</w:t>
        </w:r>
        <w:r w:rsidRPr="00977CB3">
          <w:rPr>
            <w:rFonts w:asciiTheme="minorHAnsi" w:hAnsiTheme="minorHAnsi" w:cstheme="minorHAnsi"/>
            <w:sz w:val="24"/>
            <w:szCs w:val="24"/>
            <w:u w:val="single" w:color="000000"/>
          </w:rPr>
          <w:t>.</w:t>
        </w:r>
        <w:r w:rsidRPr="00977CB3">
          <w:rPr>
            <w:rFonts w:asciiTheme="minorHAnsi" w:hAnsiTheme="minorHAnsi" w:cstheme="minorHAnsi"/>
            <w:spacing w:val="1"/>
            <w:sz w:val="24"/>
            <w:szCs w:val="24"/>
            <w:u w:val="single" w:color="000000"/>
          </w:rPr>
          <w:t>c</w:t>
        </w:r>
        <w:r w:rsidRPr="00977CB3">
          <w:rPr>
            <w:rFonts w:asciiTheme="minorHAnsi" w:hAnsiTheme="minorHAnsi" w:cstheme="minorHAnsi"/>
            <w:spacing w:val="-4"/>
            <w:sz w:val="24"/>
            <w:szCs w:val="24"/>
            <w:u w:val="single" w:color="000000"/>
          </w:rPr>
          <w:t>o</w:t>
        </w:r>
        <w:r w:rsidRPr="00977CB3">
          <w:rPr>
            <w:rFonts w:asciiTheme="minorHAnsi" w:hAnsiTheme="minorHAnsi" w:cstheme="minorHAnsi"/>
            <w:sz w:val="24"/>
            <w:szCs w:val="24"/>
            <w:u w:val="single" w:color="000000"/>
          </w:rPr>
          <w:t>m</w:t>
        </w:r>
      </w:hyperlink>
    </w:p>
    <w:p w14:paraId="0450F6DD" w14:textId="77777777" w:rsidR="00431B27" w:rsidRPr="00977CB3" w:rsidRDefault="00431B27">
      <w:pPr>
        <w:spacing w:before="6" w:line="140" w:lineRule="exact"/>
        <w:rPr>
          <w:rFonts w:asciiTheme="minorHAnsi" w:hAnsiTheme="minorHAnsi" w:cstheme="minorHAnsi"/>
          <w:sz w:val="15"/>
          <w:szCs w:val="15"/>
        </w:rPr>
      </w:pPr>
    </w:p>
    <w:p w14:paraId="311B32C2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7B771856" w14:textId="77777777" w:rsidR="00431B27" w:rsidRPr="00977CB3" w:rsidRDefault="00B35CCE">
      <w:pPr>
        <w:ind w:left="654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z w:val="24"/>
          <w:szCs w:val="24"/>
        </w:rPr>
        <w:t>Ba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pacing w:val="-9"/>
          <w:sz w:val="24"/>
          <w:szCs w:val="24"/>
        </w:rPr>
        <w:t>k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4"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b</w:t>
      </w:r>
      <w:r w:rsidRPr="00977CB3">
        <w:rPr>
          <w:rFonts w:asciiTheme="minorHAnsi" w:hAnsiTheme="minorHAnsi" w:cstheme="minorHAnsi"/>
          <w:b/>
          <w:sz w:val="24"/>
          <w:szCs w:val="24"/>
        </w:rPr>
        <w:t>a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b/>
          <w:sz w:val="24"/>
          <w:szCs w:val="24"/>
        </w:rPr>
        <w:t>l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z w:val="24"/>
          <w:szCs w:val="24"/>
        </w:rPr>
        <w:t>a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h</w:t>
      </w:r>
      <w:r w:rsidRPr="00977CB3">
        <w:rPr>
          <w:rFonts w:asciiTheme="minorHAnsi" w:hAnsiTheme="minorHAnsi" w:cstheme="minorHAnsi"/>
          <w:b/>
          <w:sz w:val="24"/>
          <w:szCs w:val="24"/>
        </w:rPr>
        <w:t>,</w:t>
      </w:r>
      <w:r w:rsidRPr="00977CB3">
        <w:rPr>
          <w:rFonts w:asciiTheme="minorHAnsi" w:hAnsiTheme="minorHAnsi" w:cstheme="minorHAnsi"/>
          <w:b/>
          <w:spacing w:val="6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tem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 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nt</w:t>
      </w:r>
    </w:p>
    <w:p w14:paraId="22ED8F9C" w14:textId="77777777" w:rsidR="00431B27" w:rsidRPr="00977CB3" w:rsidRDefault="00B35CCE">
      <w:pPr>
        <w:spacing w:before="44"/>
        <w:ind w:left="655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-7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>r 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</w:t>
      </w:r>
      <w:r w:rsidRPr="00977CB3">
        <w:rPr>
          <w:rFonts w:asciiTheme="minorHAnsi" w:hAnsiTheme="minorHAnsi" w:cstheme="minorHAnsi"/>
          <w:sz w:val="24"/>
          <w:szCs w:val="24"/>
        </w:rPr>
        <w:t>ho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>ou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ice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O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z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ati</w:t>
      </w:r>
      <w:r w:rsidRPr="00977CB3">
        <w:rPr>
          <w:rFonts w:asciiTheme="minorHAnsi" w:hAnsiTheme="minorHAnsi" w:cstheme="minorHAnsi"/>
          <w:sz w:val="24"/>
          <w:szCs w:val="24"/>
        </w:rPr>
        <w:t>on,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1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 xml:space="preserve">r,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</w:p>
    <w:p w14:paraId="0EAB0A99" w14:textId="77777777" w:rsidR="00431B27" w:rsidRPr="00977CB3" w:rsidRDefault="00B35CCE">
      <w:pPr>
        <w:spacing w:before="36"/>
        <w:ind w:left="1015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</w:rPr>
        <w:t></w:t>
      </w:r>
      <w:r w:rsidRPr="00977CB3">
        <w:rPr>
          <w:rFonts w:asciiTheme="minorHAnsi" w:eastAsia="Segoe MDL2 Assets" w:hAnsiTheme="minorHAnsi" w:cstheme="minorHAnsi"/>
          <w:w w:val="46"/>
        </w:rPr>
        <w:t xml:space="preserve">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tte</w:t>
      </w:r>
      <w:r w:rsidRPr="00977CB3">
        <w:rPr>
          <w:rFonts w:asciiTheme="minorHAnsi" w:hAnsiTheme="minorHAnsi" w:cstheme="minorHAnsi"/>
          <w:sz w:val="24"/>
          <w:szCs w:val="24"/>
        </w:rPr>
        <w:t>nd 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ee</w:t>
      </w:r>
      <w:r w:rsidRPr="00977CB3">
        <w:rPr>
          <w:rFonts w:asciiTheme="minorHAnsi" w:hAnsiTheme="minorHAnsi" w:cstheme="minorHAnsi"/>
          <w:sz w:val="24"/>
          <w:szCs w:val="24"/>
        </w:rPr>
        <w:t>k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pr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actice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k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g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mes</w:t>
      </w:r>
    </w:p>
    <w:p w14:paraId="52C24887" w14:textId="77777777" w:rsidR="00431B27" w:rsidRPr="00977CB3" w:rsidRDefault="00B35CCE">
      <w:pPr>
        <w:ind w:left="1015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</w:rPr>
        <w:t xml:space="preserve">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ru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mal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roups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of 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on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k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dr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bb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, 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hoo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</w:p>
    <w:p w14:paraId="02653EAF" w14:textId="77777777" w:rsidR="00431B27" w:rsidRPr="00977CB3" w:rsidRDefault="00431B27">
      <w:pPr>
        <w:spacing w:line="120" w:lineRule="exact"/>
        <w:rPr>
          <w:rFonts w:asciiTheme="minorHAnsi" w:hAnsiTheme="minorHAnsi" w:cstheme="minorHAnsi"/>
          <w:sz w:val="12"/>
          <w:szCs w:val="12"/>
        </w:rPr>
      </w:pPr>
    </w:p>
    <w:p w14:paraId="012278AC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227C21B3" w14:textId="77777777" w:rsidR="00431B27" w:rsidRPr="00977CB3" w:rsidRDefault="00B35CCE">
      <w:pPr>
        <w:spacing w:line="278" w:lineRule="auto"/>
        <w:ind w:left="654" w:right="6989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z w:val="24"/>
          <w:szCs w:val="24"/>
        </w:rPr>
        <w:t>W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ri</w:t>
      </w:r>
      <w:r w:rsidRPr="00977CB3">
        <w:rPr>
          <w:rFonts w:asciiTheme="minorHAnsi" w:hAnsiTheme="minorHAnsi" w:cstheme="minorHAnsi"/>
          <w:b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z w:val="24"/>
          <w:szCs w:val="24"/>
        </w:rPr>
        <w:t>g T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b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z w:val="24"/>
          <w:szCs w:val="24"/>
        </w:rPr>
        <w:t>,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tem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 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 xml:space="preserve">X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H</w:t>
      </w:r>
      <w:r w:rsidRPr="00977CB3">
        <w:rPr>
          <w:rFonts w:asciiTheme="minorHAnsi" w:hAnsiTheme="minorHAnsi" w:cstheme="minorHAnsi"/>
          <w:sz w:val="24"/>
          <w:szCs w:val="24"/>
        </w:rPr>
        <w:t>onors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P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am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>,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</w:p>
    <w:p w14:paraId="0F2597E2" w14:textId="77777777" w:rsidR="00431B27" w:rsidRPr="00977CB3" w:rsidRDefault="00B35CCE">
      <w:pPr>
        <w:spacing w:line="260" w:lineRule="exact"/>
        <w:ind w:left="1015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</w:rPr>
        <w:t></w:t>
      </w:r>
      <w:r w:rsidRPr="00977CB3">
        <w:rPr>
          <w:rFonts w:asciiTheme="minorHAnsi" w:eastAsia="Segoe MDL2 Assets" w:hAnsiTheme="minorHAnsi" w:cstheme="minorHAnsi"/>
          <w:w w:val="46"/>
        </w:rPr>
        <w:t xml:space="preserve">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d 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for 30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 xml:space="preserve">n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H</w:t>
      </w:r>
      <w:r w:rsidRPr="00977CB3">
        <w:rPr>
          <w:rFonts w:asciiTheme="minorHAnsi" w:hAnsiTheme="minorHAnsi" w:cstheme="minorHAnsi"/>
          <w:sz w:val="24"/>
          <w:szCs w:val="24"/>
        </w:rPr>
        <w:t>ono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r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our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</w:p>
    <w:p w14:paraId="304060DA" w14:textId="77777777" w:rsidR="00431B27" w:rsidRPr="00977CB3" w:rsidRDefault="00B35CCE">
      <w:pPr>
        <w:ind w:left="1015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</w:rPr>
        <w:t xml:space="preserve">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du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all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 xml:space="preserve">o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xp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lai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ee</w:t>
      </w:r>
      <w:r w:rsidRPr="00977CB3">
        <w:rPr>
          <w:rFonts w:asciiTheme="minorHAnsi" w:hAnsiTheme="minorHAnsi" w:cstheme="minorHAnsi"/>
          <w:sz w:val="24"/>
          <w:szCs w:val="24"/>
        </w:rPr>
        <w:t>db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</w:t>
      </w:r>
      <w:r w:rsidRPr="00977CB3">
        <w:rPr>
          <w:rFonts w:asciiTheme="minorHAnsi" w:hAnsiTheme="minorHAnsi" w:cstheme="minorHAnsi"/>
          <w:sz w:val="24"/>
          <w:szCs w:val="24"/>
        </w:rPr>
        <w:t>k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ec</w:t>
      </w:r>
      <w:r w:rsidRPr="00977CB3">
        <w:rPr>
          <w:rFonts w:asciiTheme="minorHAnsi" w:hAnsiTheme="minorHAnsi" w:cstheme="minorHAnsi"/>
          <w:sz w:val="24"/>
          <w:szCs w:val="24"/>
        </w:rPr>
        <w:t>k for und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</w:p>
    <w:p w14:paraId="30D05FAE" w14:textId="77777777" w:rsidR="00431B27" w:rsidRPr="00977CB3" w:rsidRDefault="00B35CCE">
      <w:pPr>
        <w:ind w:left="1015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</w:rPr>
        <w:t xml:space="preserve">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Con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lte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z w:val="24"/>
          <w:szCs w:val="24"/>
        </w:rPr>
        <w:t>h f</w:t>
      </w:r>
      <w:r w:rsidRPr="00977CB3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lt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mem</w:t>
      </w:r>
      <w:r w:rsidRPr="00977CB3">
        <w:rPr>
          <w:rFonts w:asciiTheme="minorHAnsi" w:hAnsiTheme="minorHAnsi" w:cstheme="minorHAnsi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o 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ie</w:t>
      </w:r>
      <w:r w:rsidRPr="00977CB3">
        <w:rPr>
          <w:rFonts w:asciiTheme="minorHAnsi" w:hAnsiTheme="minorHAnsi" w:cstheme="minorHAnsi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our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e</w:t>
      </w:r>
      <w:r w:rsidRPr="00977CB3">
        <w:rPr>
          <w:rFonts w:asciiTheme="minorHAnsi" w:hAnsiTheme="minorHAnsi" w:cstheme="minorHAnsi"/>
          <w:sz w:val="24"/>
          <w:szCs w:val="24"/>
        </w:rPr>
        <w:t>xp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ct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ti</w:t>
      </w:r>
      <w:r w:rsidRPr="00977CB3">
        <w:rPr>
          <w:rFonts w:asciiTheme="minorHAnsi" w:hAnsiTheme="minorHAnsi" w:cstheme="minorHAnsi"/>
          <w:sz w:val="24"/>
          <w:szCs w:val="24"/>
        </w:rPr>
        <w:t>ons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lla</w:t>
      </w:r>
      <w:r w:rsidRPr="00977CB3">
        <w:rPr>
          <w:rFonts w:asciiTheme="minorHAnsi" w:hAnsiTheme="minorHAnsi" w:cstheme="minorHAnsi"/>
          <w:sz w:val="24"/>
          <w:szCs w:val="24"/>
        </w:rPr>
        <w:t>bus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qu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eme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</w:p>
    <w:p w14:paraId="44F35530" w14:textId="77777777" w:rsidR="00431B27" w:rsidRPr="00977CB3" w:rsidRDefault="00431B27">
      <w:pPr>
        <w:spacing w:line="120" w:lineRule="exact"/>
        <w:rPr>
          <w:rFonts w:asciiTheme="minorHAnsi" w:hAnsiTheme="minorHAnsi" w:cstheme="minorHAnsi"/>
          <w:sz w:val="12"/>
          <w:szCs w:val="12"/>
        </w:rPr>
      </w:pPr>
    </w:p>
    <w:p w14:paraId="4617F2C2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1FC8D63E" w14:textId="77777777" w:rsidR="00431B27" w:rsidRPr="00977CB3" w:rsidRDefault="00B35CCE">
      <w:pPr>
        <w:ind w:left="654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z w:val="24"/>
          <w:szCs w:val="24"/>
        </w:rPr>
        <w:t>t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u</w:t>
      </w:r>
      <w:r w:rsidRPr="00977CB3">
        <w:rPr>
          <w:rFonts w:asciiTheme="minorHAnsi" w:hAnsiTheme="minorHAnsi" w:cstheme="minorHAnsi"/>
          <w:b/>
          <w:spacing w:val="-6"/>
          <w:sz w:val="24"/>
          <w:szCs w:val="24"/>
        </w:rPr>
        <w:t>d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n</w:t>
      </w:r>
      <w:r w:rsidRPr="00977CB3">
        <w:rPr>
          <w:rFonts w:asciiTheme="minorHAnsi" w:hAnsiTheme="minorHAnsi" w:cstheme="minorHAnsi"/>
          <w:b/>
          <w:sz w:val="24"/>
          <w:szCs w:val="24"/>
        </w:rPr>
        <w:t xml:space="preserve">t </w:t>
      </w:r>
      <w:r w:rsidRPr="00977CB3">
        <w:rPr>
          <w:rFonts w:asciiTheme="minorHAnsi" w:hAnsiTheme="minorHAnsi" w:cstheme="minorHAnsi"/>
          <w:b/>
          <w:spacing w:val="4"/>
          <w:sz w:val="24"/>
          <w:szCs w:val="24"/>
        </w:rPr>
        <w:t>W</w:t>
      </w:r>
      <w:r w:rsidRPr="00977CB3">
        <w:rPr>
          <w:rFonts w:asciiTheme="minorHAnsi" w:hAnsiTheme="minorHAnsi" w:cstheme="minorHAnsi"/>
          <w:b/>
          <w:spacing w:val="-4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pacing w:val="5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pacing w:val="-6"/>
          <w:sz w:val="24"/>
          <w:szCs w:val="24"/>
        </w:rPr>
        <w:t>k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er</w:t>
      </w:r>
      <w:r w:rsidRPr="00977CB3">
        <w:rPr>
          <w:rFonts w:asciiTheme="minorHAnsi" w:hAnsiTheme="minorHAnsi" w:cstheme="minorHAnsi"/>
          <w:b/>
          <w:sz w:val="24"/>
          <w:szCs w:val="24"/>
        </w:rPr>
        <w:t>,</w:t>
      </w:r>
      <w:r w:rsidRPr="00977CB3">
        <w:rPr>
          <w:rFonts w:asciiTheme="minorHAnsi" w:hAnsiTheme="minorHAnsi" w:cstheme="minorHAnsi"/>
          <w:b/>
          <w:spacing w:val="3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J</w:t>
      </w:r>
      <w:r w:rsidRPr="00977CB3">
        <w:rPr>
          <w:rFonts w:asciiTheme="minorHAnsi" w:hAnsiTheme="minorHAnsi" w:cstheme="minorHAnsi"/>
          <w:sz w:val="24"/>
          <w:szCs w:val="24"/>
        </w:rPr>
        <w:t>une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XX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20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>X</w:t>
      </w:r>
    </w:p>
    <w:p w14:paraId="76CFD339" w14:textId="77777777" w:rsidR="00431B27" w:rsidRPr="00977CB3" w:rsidRDefault="00B35CCE">
      <w:pPr>
        <w:spacing w:before="44"/>
        <w:ind w:left="654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977CB3">
        <w:rPr>
          <w:rFonts w:asciiTheme="minorHAnsi" w:hAnsiTheme="minorHAnsi" w:cstheme="minorHAnsi"/>
          <w:sz w:val="24"/>
          <w:szCs w:val="24"/>
        </w:rPr>
        <w:t>ff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ic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of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ob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E</w:t>
      </w:r>
      <w:r w:rsidRPr="00977CB3">
        <w:rPr>
          <w:rFonts w:asciiTheme="minorHAnsi" w:hAnsiTheme="minorHAnsi" w:cstheme="minorHAnsi"/>
          <w:sz w:val="24"/>
          <w:szCs w:val="24"/>
        </w:rPr>
        <w:t>du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ati</w:t>
      </w:r>
      <w:r w:rsidRPr="00977CB3">
        <w:rPr>
          <w:rFonts w:asciiTheme="minorHAnsi" w:hAnsiTheme="minorHAnsi" w:cstheme="minorHAnsi"/>
          <w:sz w:val="24"/>
          <w:szCs w:val="24"/>
        </w:rPr>
        <w:t xml:space="preserve">on,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lle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U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A</w:t>
      </w:r>
    </w:p>
    <w:p w14:paraId="1DE73595" w14:textId="77777777" w:rsidR="00431B27" w:rsidRPr="00977CB3" w:rsidRDefault="00B35CCE">
      <w:pPr>
        <w:tabs>
          <w:tab w:val="left" w:pos="1360"/>
        </w:tabs>
        <w:spacing w:before="36"/>
        <w:ind w:left="1375" w:right="1438" w:hanging="360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</w:rPr>
        <w:t></w:t>
      </w:r>
      <w:r w:rsidRPr="00977CB3">
        <w:rPr>
          <w:rFonts w:asciiTheme="minorHAnsi" w:eastAsia="Segoe MDL2 Assets" w:hAnsiTheme="minorHAnsi" w:cstheme="minorHAnsi"/>
        </w:rPr>
        <w:tab/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Ass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z w:val="24"/>
          <w:szCs w:val="24"/>
        </w:rPr>
        <w:t>h pro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ammi</w:t>
      </w:r>
      <w:r w:rsidRPr="00977CB3">
        <w:rPr>
          <w:rFonts w:asciiTheme="minorHAnsi" w:hAnsiTheme="minorHAnsi" w:cstheme="minorHAnsi"/>
          <w:sz w:val="24"/>
          <w:szCs w:val="24"/>
        </w:rPr>
        <w:t>ng of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977CB3">
        <w:rPr>
          <w:rFonts w:asciiTheme="minorHAnsi" w:hAnsiTheme="minorHAnsi" w:cstheme="minorHAnsi"/>
          <w:sz w:val="24"/>
          <w:szCs w:val="24"/>
        </w:rPr>
        <w:t>ob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e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cati</w:t>
      </w:r>
      <w:r w:rsidRPr="00977CB3">
        <w:rPr>
          <w:rFonts w:asciiTheme="minorHAnsi" w:hAnsiTheme="minorHAnsi" w:cstheme="minorHAnsi"/>
          <w:sz w:val="24"/>
          <w:szCs w:val="24"/>
        </w:rPr>
        <w:t>on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itie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for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udy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bro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d pro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m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 xml:space="preserve">n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la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tla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he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et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nds</w:t>
      </w:r>
    </w:p>
    <w:p w14:paraId="49FF62FB" w14:textId="77777777" w:rsidR="00431B27" w:rsidRPr="00977CB3" w:rsidRDefault="00B35CCE">
      <w:pPr>
        <w:spacing w:line="260" w:lineRule="exact"/>
        <w:ind w:left="1015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</w:rPr>
        <w:t></w:t>
      </w:r>
      <w:r w:rsidRPr="00977CB3">
        <w:rPr>
          <w:rFonts w:asciiTheme="minorHAnsi" w:eastAsia="Segoe MDL2 Assets" w:hAnsiTheme="minorHAnsi" w:cstheme="minorHAnsi"/>
          <w:w w:val="46"/>
        </w:rPr>
        <w:t xml:space="preserve">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tai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cce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ata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b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 xml:space="preserve">of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on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cl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, 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ac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>y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nd pr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g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c</w:t>
      </w:r>
      <w:r w:rsidRPr="00977CB3">
        <w:rPr>
          <w:rFonts w:asciiTheme="minorHAnsi" w:hAnsiTheme="minorHAnsi" w:cstheme="minorHAnsi"/>
          <w:sz w:val="24"/>
          <w:szCs w:val="24"/>
        </w:rPr>
        <w:t>oord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at</w:t>
      </w:r>
      <w:r w:rsidRPr="00977CB3">
        <w:rPr>
          <w:rFonts w:asciiTheme="minorHAnsi" w:hAnsiTheme="minorHAnsi" w:cstheme="minorHAnsi"/>
          <w:sz w:val="24"/>
          <w:szCs w:val="24"/>
        </w:rPr>
        <w:t>ors</w:t>
      </w:r>
    </w:p>
    <w:p w14:paraId="65850675" w14:textId="77777777" w:rsidR="00431B27" w:rsidRPr="00977CB3" w:rsidRDefault="00B35CCE">
      <w:pPr>
        <w:tabs>
          <w:tab w:val="left" w:pos="1360"/>
        </w:tabs>
        <w:ind w:left="1375" w:right="921" w:hanging="360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eastAsia="Segoe MDL2 Assets" w:hAnsiTheme="minorHAnsi" w:cstheme="minorHAnsi"/>
          <w:w w:val="46"/>
        </w:rPr>
        <w:t></w:t>
      </w:r>
      <w:r w:rsidRPr="00977CB3">
        <w:rPr>
          <w:rFonts w:asciiTheme="minorHAnsi" w:eastAsia="Segoe MDL2 Assets" w:hAnsiTheme="minorHAnsi" w:cstheme="minorHAnsi"/>
        </w:rPr>
        <w:tab/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pr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>d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he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977CB3">
        <w:rPr>
          <w:rFonts w:asciiTheme="minorHAnsi" w:hAnsiTheme="minorHAnsi" w:cstheme="minorHAnsi"/>
          <w:sz w:val="24"/>
          <w:szCs w:val="24"/>
        </w:rPr>
        <w:t>ff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ous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 xml:space="preserve"> U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 xml:space="preserve">,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 xml:space="preserve">h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6"/>
          <w:sz w:val="24"/>
          <w:szCs w:val="24"/>
        </w:rPr>
        <w:t>F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h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ma</w:t>
      </w:r>
      <w:r w:rsidRPr="00977CB3">
        <w:rPr>
          <w:rFonts w:asciiTheme="minorHAnsi" w:hAnsiTheme="minorHAnsi" w:cstheme="minorHAnsi"/>
          <w:sz w:val="24"/>
          <w:szCs w:val="24"/>
        </w:rPr>
        <w:t xml:space="preserve">n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ie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ta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on,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C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ee</w:t>
      </w:r>
      <w:r w:rsidRPr="00977CB3">
        <w:rPr>
          <w:rFonts w:asciiTheme="minorHAnsi" w:hAnsiTheme="minorHAnsi" w:cstheme="minorHAnsi"/>
          <w:sz w:val="24"/>
          <w:szCs w:val="24"/>
        </w:rPr>
        <w:t xml:space="preserve">r </w:t>
      </w:r>
      <w:r w:rsidRPr="00977CB3">
        <w:rPr>
          <w:rFonts w:asciiTheme="minorHAnsi" w:hAnsiTheme="minorHAnsi" w:cstheme="minorHAnsi"/>
          <w:spacing w:val="-2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ee</w:t>
      </w:r>
      <w:r w:rsidRPr="00977CB3">
        <w:rPr>
          <w:rFonts w:asciiTheme="minorHAnsi" w:hAnsiTheme="minorHAnsi" w:cstheme="minorHAnsi"/>
          <w:sz w:val="24"/>
          <w:szCs w:val="24"/>
        </w:rPr>
        <w:t>k,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 xml:space="preserve">nd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he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W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ell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9"/>
          <w:sz w:val="24"/>
          <w:szCs w:val="24"/>
        </w:rPr>
        <w:t>F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air</w:t>
      </w:r>
    </w:p>
    <w:p w14:paraId="3B559716" w14:textId="77777777" w:rsidR="00431B27" w:rsidRPr="00977CB3" w:rsidRDefault="00431B27">
      <w:pPr>
        <w:spacing w:before="4" w:line="120" w:lineRule="exact"/>
        <w:rPr>
          <w:rFonts w:asciiTheme="minorHAnsi" w:hAnsiTheme="minorHAnsi" w:cstheme="minorHAnsi"/>
          <w:sz w:val="12"/>
          <w:szCs w:val="12"/>
        </w:rPr>
      </w:pPr>
    </w:p>
    <w:p w14:paraId="5D920600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45FD1421" w14:textId="77777777" w:rsidR="00431B27" w:rsidRPr="00977CB3" w:rsidRDefault="00B35CCE">
      <w:pPr>
        <w:ind w:left="654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INV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O</w:t>
      </w:r>
      <w:r w:rsidRPr="00977CB3">
        <w:rPr>
          <w:rFonts w:asciiTheme="minorHAnsi" w:hAnsiTheme="minorHAnsi" w:cstheme="minorHAnsi"/>
          <w:b/>
          <w:sz w:val="24"/>
          <w:szCs w:val="24"/>
        </w:rPr>
        <w:t>L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V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NT</w:t>
      </w:r>
    </w:p>
    <w:p w14:paraId="18F9FF92" w14:textId="77777777" w:rsidR="00431B27" w:rsidRPr="00977CB3" w:rsidRDefault="00431B27">
      <w:pPr>
        <w:spacing w:before="6" w:line="140" w:lineRule="exact"/>
        <w:rPr>
          <w:rFonts w:asciiTheme="minorHAnsi" w:hAnsiTheme="minorHAnsi" w:cstheme="minorHAnsi"/>
          <w:sz w:val="15"/>
          <w:szCs w:val="15"/>
        </w:rPr>
      </w:pPr>
    </w:p>
    <w:p w14:paraId="49CE45C0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0956BC0F" w14:textId="77777777" w:rsidR="00431B27" w:rsidRPr="00977CB3" w:rsidRDefault="00B35CCE">
      <w:pPr>
        <w:spacing w:line="276" w:lineRule="auto"/>
        <w:ind w:left="654" w:right="5486"/>
        <w:rPr>
          <w:rFonts w:asciiTheme="minorHAnsi" w:hAnsiTheme="minorHAnsi" w:cstheme="minorHAnsi"/>
          <w:sz w:val="24"/>
          <w:szCs w:val="24"/>
        </w:rPr>
        <w:sectPr w:rsidR="00431B27" w:rsidRPr="00977CB3">
          <w:pgSz w:w="12240" w:h="15840"/>
          <w:pgMar w:top="760" w:right="60" w:bottom="280" w:left="60" w:header="220" w:footer="234" w:gutter="0"/>
          <w:cols w:space="720"/>
        </w:sectPr>
      </w:pP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me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ica</w:t>
      </w:r>
      <w:r w:rsidRPr="00977CB3">
        <w:rPr>
          <w:rFonts w:asciiTheme="minorHAnsi" w:hAnsiTheme="minorHAnsi" w:cstheme="minorHAnsi"/>
          <w:sz w:val="24"/>
          <w:szCs w:val="24"/>
        </w:rPr>
        <w:t xml:space="preserve">n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hool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Coun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</w:t>
      </w:r>
      <w:r w:rsidRPr="00977CB3">
        <w:rPr>
          <w:rFonts w:asciiTheme="minorHAnsi" w:hAnsiTheme="minorHAnsi" w:cstheme="minorHAnsi"/>
          <w:sz w:val="24"/>
          <w:szCs w:val="24"/>
        </w:rPr>
        <w:t xml:space="preserve">or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ss</w:t>
      </w:r>
      <w:r w:rsidRPr="00977CB3">
        <w:rPr>
          <w:rFonts w:asciiTheme="minorHAnsi" w:hAnsiTheme="minorHAnsi" w:cstheme="minorHAnsi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ciati</w:t>
      </w:r>
      <w:r w:rsidRPr="00977CB3">
        <w:rPr>
          <w:rFonts w:asciiTheme="minorHAnsi" w:hAnsiTheme="minorHAnsi" w:cstheme="minorHAnsi"/>
          <w:sz w:val="24"/>
          <w:szCs w:val="24"/>
        </w:rPr>
        <w:t>on,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 xml:space="preserve">X </w:t>
      </w:r>
      <w:r w:rsidRPr="00977CB3">
        <w:rPr>
          <w:rFonts w:asciiTheme="minorHAnsi" w:hAnsiTheme="minorHAnsi" w:cstheme="minorHAnsi"/>
          <w:spacing w:val="-7"/>
          <w:sz w:val="24"/>
          <w:szCs w:val="24"/>
        </w:rPr>
        <w:t>L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977CB3">
        <w:rPr>
          <w:rFonts w:asciiTheme="minorHAnsi" w:hAnsiTheme="minorHAnsi" w:cstheme="minorHAnsi"/>
          <w:sz w:val="24"/>
          <w:szCs w:val="24"/>
        </w:rPr>
        <w:t>r Coun</w:t>
      </w:r>
      <w:r w:rsidRPr="00977CB3">
        <w:rPr>
          <w:rFonts w:asciiTheme="minorHAnsi" w:hAnsiTheme="minorHAnsi" w:cstheme="minorHAnsi"/>
          <w:spacing w:val="5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977CB3">
        <w:rPr>
          <w:rFonts w:asciiTheme="minorHAnsi" w:hAnsiTheme="minorHAnsi" w:cstheme="minorHAnsi"/>
          <w:sz w:val="24"/>
          <w:szCs w:val="24"/>
        </w:rPr>
        <w:t>hool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Coun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el</w:t>
      </w:r>
      <w:r w:rsidRPr="00977CB3">
        <w:rPr>
          <w:rFonts w:asciiTheme="minorHAnsi" w:hAnsiTheme="minorHAnsi" w:cstheme="minorHAnsi"/>
          <w:sz w:val="24"/>
          <w:szCs w:val="24"/>
        </w:rPr>
        <w:t>or</w:t>
      </w:r>
      <w:r w:rsidRPr="00977CB3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4"/>
          <w:szCs w:val="24"/>
        </w:rPr>
        <w:t>A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ss</w:t>
      </w:r>
      <w:r w:rsidRPr="00977CB3">
        <w:rPr>
          <w:rFonts w:asciiTheme="minorHAnsi" w:hAnsiTheme="minorHAnsi" w:cstheme="minorHAnsi"/>
          <w:spacing w:val="4"/>
          <w:sz w:val="24"/>
          <w:szCs w:val="24"/>
        </w:rPr>
        <w:t>o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cia</w:t>
      </w:r>
      <w:r w:rsidRPr="00977CB3">
        <w:rPr>
          <w:rFonts w:asciiTheme="minorHAnsi" w:hAnsiTheme="minorHAnsi" w:cstheme="minorHAnsi"/>
          <w:spacing w:val="-3"/>
          <w:sz w:val="24"/>
          <w:szCs w:val="24"/>
        </w:rPr>
        <w:t>t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on, 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 xml:space="preserve">X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ill</w:t>
      </w:r>
      <w:r w:rsidRPr="00977CB3">
        <w:rPr>
          <w:rFonts w:asciiTheme="minorHAnsi" w:hAnsiTheme="minorHAnsi" w:cstheme="minorHAnsi"/>
          <w:sz w:val="24"/>
          <w:szCs w:val="24"/>
        </w:rPr>
        <w:t>e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sz w:val="24"/>
          <w:szCs w:val="24"/>
        </w:rPr>
        <w:t>n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v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977CB3">
        <w:rPr>
          <w:rFonts w:asciiTheme="minorHAnsi" w:hAnsiTheme="minorHAnsi" w:cstheme="minorHAnsi"/>
          <w:sz w:val="24"/>
          <w:szCs w:val="24"/>
        </w:rPr>
        <w:t>r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it</w:t>
      </w:r>
      <w:r w:rsidRPr="00977CB3">
        <w:rPr>
          <w:rFonts w:asciiTheme="minorHAnsi" w:hAnsiTheme="minorHAnsi" w:cstheme="minorHAnsi"/>
          <w:sz w:val="24"/>
          <w:szCs w:val="24"/>
        </w:rPr>
        <w:t>y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ee</w:t>
      </w:r>
      <w:r w:rsidRPr="00977CB3">
        <w:rPr>
          <w:rFonts w:asciiTheme="minorHAnsi" w:hAnsiTheme="minorHAnsi" w:cstheme="minorHAnsi"/>
          <w:sz w:val="24"/>
          <w:szCs w:val="24"/>
        </w:rPr>
        <w:t xml:space="preserve">r 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u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977CB3">
        <w:rPr>
          <w:rFonts w:asciiTheme="minorHAnsi" w:hAnsiTheme="minorHAnsi" w:cstheme="minorHAnsi"/>
          <w:sz w:val="24"/>
          <w:szCs w:val="24"/>
        </w:rPr>
        <w:t>or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977CB3">
        <w:rPr>
          <w:rFonts w:asciiTheme="minorHAnsi" w:hAnsiTheme="minorHAnsi" w:cstheme="minorHAnsi"/>
          <w:sz w:val="24"/>
          <w:szCs w:val="24"/>
        </w:rPr>
        <w:t>ng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977CB3">
        <w:rPr>
          <w:rFonts w:asciiTheme="minorHAnsi" w:hAnsiTheme="minorHAnsi" w:cstheme="minorHAnsi"/>
          <w:sz w:val="24"/>
          <w:szCs w:val="24"/>
        </w:rPr>
        <w:t>rogr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977CB3">
        <w:rPr>
          <w:rFonts w:asciiTheme="minorHAnsi" w:hAnsiTheme="minorHAnsi" w:cstheme="minorHAnsi"/>
          <w:sz w:val="24"/>
          <w:szCs w:val="24"/>
        </w:rPr>
        <w:t>m</w:t>
      </w:r>
      <w:r w:rsidRPr="00977CB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77CB3">
        <w:rPr>
          <w:rFonts w:asciiTheme="minorHAnsi" w:hAnsiTheme="minorHAnsi" w:cstheme="minorHAnsi"/>
          <w:sz w:val="24"/>
          <w:szCs w:val="24"/>
        </w:rPr>
        <w:t>(20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6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-4"/>
          <w:sz w:val="24"/>
          <w:szCs w:val="24"/>
        </w:rPr>
        <w:t>-</w:t>
      </w:r>
      <w:r w:rsidRPr="00977CB3">
        <w:rPr>
          <w:rFonts w:asciiTheme="minorHAnsi" w:hAnsiTheme="minorHAnsi" w:cstheme="minorHAnsi"/>
          <w:sz w:val="24"/>
          <w:szCs w:val="24"/>
        </w:rPr>
        <w:t>20</w:t>
      </w:r>
      <w:r w:rsidRPr="00977CB3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977CB3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977CB3">
        <w:rPr>
          <w:rFonts w:asciiTheme="minorHAnsi" w:hAnsiTheme="minorHAnsi" w:cstheme="minorHAnsi"/>
          <w:sz w:val="24"/>
          <w:szCs w:val="24"/>
        </w:rPr>
        <w:t>)</w:t>
      </w:r>
    </w:p>
    <w:p w14:paraId="5F792EBD" w14:textId="77777777" w:rsidR="00431B27" w:rsidRPr="00977CB3" w:rsidRDefault="00431B27">
      <w:pPr>
        <w:spacing w:before="2" w:line="100" w:lineRule="exact"/>
        <w:rPr>
          <w:rFonts w:asciiTheme="minorHAnsi" w:hAnsiTheme="minorHAnsi" w:cstheme="minorHAnsi"/>
          <w:sz w:val="10"/>
          <w:szCs w:val="10"/>
        </w:rPr>
      </w:pPr>
    </w:p>
    <w:p w14:paraId="4702F7B4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57E59592" w14:textId="77777777" w:rsidR="00431B27" w:rsidRPr="00977CB3" w:rsidRDefault="00B35CCE">
      <w:pPr>
        <w:spacing w:before="16"/>
        <w:ind w:left="4365" w:right="4387"/>
        <w:jc w:val="center"/>
        <w:rPr>
          <w:rFonts w:asciiTheme="minorHAnsi" w:hAnsiTheme="minorHAnsi" w:cstheme="minorHAnsi"/>
          <w:sz w:val="24"/>
          <w:szCs w:val="24"/>
        </w:rPr>
      </w:pP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F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D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RA</w:t>
      </w:r>
      <w:r w:rsidRPr="00977CB3">
        <w:rPr>
          <w:rFonts w:asciiTheme="minorHAnsi" w:hAnsiTheme="minorHAnsi" w:cstheme="minorHAnsi"/>
          <w:b/>
          <w:sz w:val="24"/>
          <w:szCs w:val="24"/>
        </w:rPr>
        <w:t xml:space="preserve">L 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977CB3">
        <w:rPr>
          <w:rFonts w:asciiTheme="minorHAnsi" w:hAnsiTheme="minorHAnsi" w:cstheme="minorHAnsi"/>
          <w:b/>
          <w:sz w:val="24"/>
          <w:szCs w:val="24"/>
        </w:rPr>
        <w:t>E</w:t>
      </w:r>
      <w:r w:rsidRPr="00977CB3">
        <w:rPr>
          <w:rFonts w:asciiTheme="minorHAnsi" w:hAnsiTheme="minorHAnsi" w:cstheme="minorHAnsi"/>
          <w:b/>
          <w:spacing w:val="2"/>
          <w:sz w:val="24"/>
          <w:szCs w:val="24"/>
        </w:rPr>
        <w:t>S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U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M</w:t>
      </w:r>
      <w:r w:rsidRPr="00977CB3">
        <w:rPr>
          <w:rFonts w:asciiTheme="minorHAnsi" w:hAnsiTheme="minorHAnsi" w:cstheme="minorHAnsi"/>
          <w:b/>
          <w:sz w:val="24"/>
          <w:szCs w:val="24"/>
        </w:rPr>
        <w:t xml:space="preserve">E </w:t>
      </w:r>
      <w:r w:rsidRPr="00977CB3">
        <w:rPr>
          <w:rFonts w:asciiTheme="minorHAnsi" w:hAnsiTheme="minorHAnsi" w:cstheme="minorHAnsi"/>
          <w:b/>
          <w:spacing w:val="-1"/>
          <w:sz w:val="24"/>
          <w:szCs w:val="24"/>
        </w:rPr>
        <w:t>SA</w:t>
      </w:r>
      <w:r w:rsidRPr="00977CB3">
        <w:rPr>
          <w:rFonts w:asciiTheme="minorHAnsi" w:hAnsiTheme="minorHAnsi" w:cstheme="minorHAnsi"/>
          <w:b/>
          <w:spacing w:val="1"/>
          <w:sz w:val="24"/>
          <w:szCs w:val="24"/>
        </w:rPr>
        <w:t>MP</w:t>
      </w:r>
      <w:r w:rsidRPr="00977CB3">
        <w:rPr>
          <w:rFonts w:asciiTheme="minorHAnsi" w:hAnsiTheme="minorHAnsi" w:cstheme="minorHAnsi"/>
          <w:b/>
          <w:sz w:val="24"/>
          <w:szCs w:val="24"/>
        </w:rPr>
        <w:t>LE</w:t>
      </w:r>
    </w:p>
    <w:p w14:paraId="1DA7F26F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4F0C517C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269ECEA0" w14:textId="77777777" w:rsidR="00431B27" w:rsidRPr="00977CB3" w:rsidRDefault="00431B27">
      <w:pPr>
        <w:spacing w:before="19" w:line="200" w:lineRule="exact"/>
        <w:rPr>
          <w:rFonts w:asciiTheme="minorHAnsi" w:hAnsiTheme="minorHAnsi" w:cstheme="minorHAnsi"/>
        </w:rPr>
      </w:pPr>
    </w:p>
    <w:p w14:paraId="35699C07" w14:textId="77777777" w:rsidR="00431B27" w:rsidRPr="00977CB3" w:rsidRDefault="00B35CCE">
      <w:pPr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ME</w:t>
      </w:r>
    </w:p>
    <w:p w14:paraId="2F939275" w14:textId="77777777" w:rsidR="00431B27" w:rsidRPr="00977CB3" w:rsidRDefault="00B35CCE">
      <w:pPr>
        <w:spacing w:before="38"/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977CB3">
        <w:rPr>
          <w:rFonts w:asciiTheme="minorHAnsi" w:hAnsiTheme="minorHAnsi" w:cstheme="minorHAnsi"/>
          <w:sz w:val="22"/>
          <w:szCs w:val="22"/>
        </w:rPr>
        <w:t>5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Sunn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176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77CB3">
        <w:rPr>
          <w:rFonts w:asciiTheme="minorHAnsi" w:hAnsiTheme="minorHAnsi" w:cstheme="minorHAnsi"/>
          <w:sz w:val="22"/>
          <w:szCs w:val="22"/>
        </w:rPr>
        <w:t>3</w:t>
      </w:r>
    </w:p>
    <w:p w14:paraId="4B666B25" w14:textId="77777777" w:rsidR="00431B27" w:rsidRPr="00977CB3" w:rsidRDefault="00B35CCE">
      <w:pPr>
        <w:spacing w:before="35"/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: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55</w:t>
      </w:r>
    </w:p>
    <w:p w14:paraId="33293FB6" w14:textId="77777777" w:rsidR="00431B27" w:rsidRPr="00977CB3" w:rsidRDefault="00B35CCE">
      <w:pPr>
        <w:spacing w:before="38"/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77CB3">
        <w:rPr>
          <w:rFonts w:asciiTheme="minorHAnsi" w:hAnsiTheme="minorHAnsi" w:cstheme="minorHAnsi"/>
          <w:sz w:val="22"/>
          <w:szCs w:val="22"/>
        </w:rPr>
        <w:t xml:space="preserve">: </w:t>
      </w:r>
      <w:r w:rsidRPr="00977CB3">
        <w:rPr>
          <w:rFonts w:asciiTheme="minorHAnsi" w:hAnsiTheme="minorHAnsi" w:cstheme="minorHAnsi"/>
          <w:color w:val="0000FF"/>
          <w:spacing w:val="-54"/>
          <w:sz w:val="22"/>
          <w:szCs w:val="22"/>
        </w:rPr>
        <w:t xml:space="preserve"> </w:t>
      </w:r>
      <w:hyperlink r:id="rId14"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na</w:t>
        </w:r>
        <w:r w:rsidRPr="00977CB3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e</w:t>
        </w:r>
        <w:r w:rsidRPr="00977CB3">
          <w:rPr>
            <w:rFonts w:asciiTheme="minorHAnsi" w:hAnsiTheme="minorHAnsi" w:cstheme="minorHAnsi"/>
            <w:color w:val="0000FF"/>
            <w:spacing w:val="5"/>
            <w:sz w:val="22"/>
            <w:szCs w:val="22"/>
            <w:u w:val="single" w:color="0000FF"/>
          </w:rPr>
          <w:t>@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g</w:t>
        </w:r>
        <w:r w:rsidRPr="00977CB3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a</w:t>
        </w:r>
        <w:r w:rsidRPr="00977CB3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il</w:t>
        </w:r>
        <w:r w:rsidRPr="00977CB3">
          <w:rPr>
            <w:rFonts w:asciiTheme="minorHAnsi" w:hAnsiTheme="minorHAnsi" w:cstheme="minorHAnsi"/>
            <w:color w:val="0000FF"/>
            <w:spacing w:val="5"/>
            <w:sz w:val="22"/>
            <w:szCs w:val="22"/>
            <w:u w:val="single" w:color="0000FF"/>
          </w:rPr>
          <w:t>.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c</w:t>
        </w:r>
        <w:r w:rsidRPr="00977CB3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o</w:t>
        </w:r>
        <w:r w:rsidRPr="00977CB3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m</w:t>
        </w:r>
      </w:hyperlink>
    </w:p>
    <w:p w14:paraId="507DF7B7" w14:textId="77777777" w:rsidR="00431B27" w:rsidRPr="00977CB3" w:rsidRDefault="00B35CCE">
      <w:pPr>
        <w:spacing w:before="39"/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z w:val="22"/>
          <w:szCs w:val="22"/>
        </w:rPr>
        <w:t xml:space="preserve">: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</w:p>
    <w:p w14:paraId="0B951614" w14:textId="77777777" w:rsidR="00431B27" w:rsidRPr="00977CB3" w:rsidRDefault="00B35CCE">
      <w:pPr>
        <w:spacing w:before="35"/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 xml:space="preserve">: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nve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nce</w:t>
      </w:r>
      <w:r w:rsidRPr="00977CB3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rit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)</w:t>
      </w:r>
    </w:p>
    <w:p w14:paraId="717CB4A3" w14:textId="77777777" w:rsidR="00431B27" w:rsidRPr="00977CB3" w:rsidRDefault="00B35CCE">
      <w:pPr>
        <w:spacing w:before="39" w:line="275" w:lineRule="auto"/>
        <w:ind w:left="650" w:right="9012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: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77CB3">
        <w:rPr>
          <w:rFonts w:asciiTheme="minorHAnsi" w:hAnsiTheme="minorHAnsi" w:cstheme="minorHAnsi"/>
          <w:sz w:val="22"/>
          <w:szCs w:val="22"/>
        </w:rPr>
        <w:t xml:space="preserve">A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: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/</w:t>
      </w:r>
      <w:r w:rsidRPr="00977CB3">
        <w:rPr>
          <w:rFonts w:asciiTheme="minorHAnsi" w:hAnsiTheme="minorHAnsi" w:cstheme="minorHAnsi"/>
          <w:sz w:val="22"/>
          <w:szCs w:val="22"/>
        </w:rPr>
        <w:t xml:space="preserve">A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ass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977CB3">
        <w:rPr>
          <w:rFonts w:asciiTheme="minorHAnsi" w:hAnsiTheme="minorHAnsi" w:cstheme="minorHAnsi"/>
          <w:sz w:val="22"/>
          <w:szCs w:val="22"/>
        </w:rPr>
        <w:t xml:space="preserve">: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d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ave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 xml:space="preserve">: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ne</w:t>
      </w:r>
    </w:p>
    <w:p w14:paraId="582AB3F8" w14:textId="77777777" w:rsidR="00431B27" w:rsidRPr="00977CB3" w:rsidRDefault="00B35CCE">
      <w:pPr>
        <w:spacing w:before="2"/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VE</w:t>
      </w:r>
      <w:r w:rsidRPr="00977CB3">
        <w:rPr>
          <w:rFonts w:asciiTheme="minorHAnsi" w:hAnsiTheme="minorHAnsi" w:cstheme="minorHAnsi"/>
          <w:sz w:val="22"/>
          <w:szCs w:val="22"/>
        </w:rPr>
        <w:t>: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11</w:t>
      </w:r>
    </w:p>
    <w:p w14:paraId="79471A84" w14:textId="77777777" w:rsidR="00431B27" w:rsidRPr="00977CB3" w:rsidRDefault="00431B27">
      <w:pPr>
        <w:spacing w:before="1" w:line="120" w:lineRule="exact"/>
        <w:rPr>
          <w:rFonts w:asciiTheme="minorHAnsi" w:hAnsiTheme="minorHAnsi" w:cstheme="minorHAnsi"/>
          <w:sz w:val="13"/>
          <w:szCs w:val="13"/>
        </w:rPr>
      </w:pPr>
    </w:p>
    <w:p w14:paraId="37D12999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6E359EEE" w14:textId="77777777" w:rsidR="00431B27" w:rsidRPr="00977CB3" w:rsidRDefault="00B35CCE">
      <w:pPr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CAT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ONS</w:t>
      </w:r>
    </w:p>
    <w:p w14:paraId="1A1F1430" w14:textId="77777777" w:rsidR="00431B27" w:rsidRPr="00977CB3" w:rsidRDefault="00B35CCE">
      <w:pPr>
        <w:spacing w:before="35"/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sk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.</w:t>
      </w:r>
    </w:p>
    <w:p w14:paraId="35563581" w14:textId="77777777" w:rsidR="00431B27" w:rsidRPr="00977CB3" w:rsidRDefault="00B35CCE">
      <w:pPr>
        <w:spacing w:before="38" w:line="276" w:lineRule="auto"/>
        <w:ind w:left="650" w:right="393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q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 xml:space="preserve">.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gh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ach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 xml:space="preserve">.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oop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.</w:t>
      </w:r>
    </w:p>
    <w:p w14:paraId="474F54F4" w14:textId="77777777" w:rsidR="00431B27" w:rsidRPr="00977CB3" w:rsidRDefault="00B35CCE">
      <w:pPr>
        <w:spacing w:line="240" w:lineRule="exact"/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suff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rit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te</w:t>
      </w:r>
    </w:p>
    <w:p w14:paraId="497AEC3B" w14:textId="77777777" w:rsidR="00431B27" w:rsidRPr="00977CB3" w:rsidRDefault="00B35CCE">
      <w:pPr>
        <w:spacing w:before="39"/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gn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z w:val="22"/>
          <w:szCs w:val="22"/>
        </w:rPr>
        <w:t>.</w:t>
      </w:r>
    </w:p>
    <w:p w14:paraId="0BC57A3D" w14:textId="77777777" w:rsidR="00431B27" w:rsidRPr="00977CB3" w:rsidRDefault="00431B27">
      <w:pPr>
        <w:spacing w:before="8" w:line="120" w:lineRule="exact"/>
        <w:rPr>
          <w:rFonts w:asciiTheme="minorHAnsi" w:hAnsiTheme="minorHAnsi" w:cstheme="minorHAnsi"/>
          <w:sz w:val="12"/>
          <w:szCs w:val="12"/>
        </w:rPr>
      </w:pPr>
    </w:p>
    <w:p w14:paraId="31EF31BB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405395EB" w14:textId="77777777" w:rsidR="00431B27" w:rsidRPr="00977CB3" w:rsidRDefault="00B35CCE">
      <w:pPr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EDUC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ON</w:t>
      </w:r>
    </w:p>
    <w:p w14:paraId="61AB410B" w14:textId="77777777" w:rsidR="00431B27" w:rsidRPr="00977CB3" w:rsidRDefault="00B35CCE">
      <w:pPr>
        <w:spacing w:before="39" w:line="276" w:lineRule="auto"/>
        <w:ind w:left="650" w:right="8491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LL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VER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TY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01EB39B0" w14:textId="77777777" w:rsidR="00431B27" w:rsidRPr="00977CB3" w:rsidRDefault="00B35CCE">
      <w:pPr>
        <w:spacing w:before="1" w:line="273" w:lineRule="auto"/>
        <w:ind w:left="650" w:right="6251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 xml:space="preserve">X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GP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: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.0</w:t>
      </w:r>
    </w:p>
    <w:p w14:paraId="3810BDA0" w14:textId="77777777" w:rsidR="00431B27" w:rsidRPr="00977CB3" w:rsidRDefault="00B35CCE">
      <w:pPr>
        <w:spacing w:before="5" w:line="276" w:lineRule="auto"/>
        <w:ind w:left="650" w:right="4183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: 6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z w:val="22"/>
          <w:szCs w:val="22"/>
        </w:rPr>
        <w:t>%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 xml:space="preserve">)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</w:p>
    <w:p w14:paraId="75476ECD" w14:textId="77777777" w:rsidR="00431B27" w:rsidRPr="00977CB3" w:rsidRDefault="00B35CCE">
      <w:pPr>
        <w:spacing w:before="2" w:line="275" w:lineRule="auto"/>
        <w:ind w:left="650" w:right="6634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ach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 xml:space="preserve">X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ach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 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 xml:space="preserve">n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gu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5072B0D9" w14:textId="77777777" w:rsidR="00431B27" w:rsidRPr="00977CB3" w:rsidRDefault="00B35CCE">
      <w:pPr>
        <w:spacing w:before="3"/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: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ean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977CB3">
        <w:rPr>
          <w:rFonts w:asciiTheme="minorHAnsi" w:hAnsiTheme="minorHAnsi" w:cstheme="minorHAnsi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cu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de</w:t>
      </w:r>
    </w:p>
    <w:p w14:paraId="5AF750C5" w14:textId="77777777" w:rsidR="00431B27" w:rsidRPr="00977CB3" w:rsidRDefault="00B35CCE">
      <w:pPr>
        <w:spacing w:before="34"/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: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16</w:t>
      </w:r>
      <w:r w:rsidRPr="00977CB3">
        <w:rPr>
          <w:rFonts w:asciiTheme="minorHAnsi" w:hAnsiTheme="minorHAnsi" w:cstheme="minorHAnsi"/>
          <w:sz w:val="22"/>
          <w:szCs w:val="22"/>
        </w:rPr>
        <w:t>9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5CE26A89" w14:textId="77777777" w:rsidR="00431B27" w:rsidRPr="00977CB3" w:rsidRDefault="00B35CCE">
      <w:pPr>
        <w:spacing w:before="39"/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20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20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</w:p>
    <w:p w14:paraId="751DE2DB" w14:textId="77777777" w:rsidR="00431B27" w:rsidRPr="00977CB3" w:rsidRDefault="00431B27">
      <w:pPr>
        <w:spacing w:before="1" w:line="120" w:lineRule="exact"/>
        <w:rPr>
          <w:rFonts w:asciiTheme="minorHAnsi" w:hAnsiTheme="minorHAnsi" w:cstheme="minorHAnsi"/>
          <w:sz w:val="13"/>
          <w:szCs w:val="13"/>
        </w:rPr>
      </w:pPr>
    </w:p>
    <w:p w14:paraId="1694EAA4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69FA4B73" w14:textId="77777777" w:rsidR="00431B27" w:rsidRPr="00977CB3" w:rsidRDefault="00B35CCE">
      <w:pPr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:</w:t>
      </w:r>
    </w:p>
    <w:p w14:paraId="422D6B9F" w14:textId="77777777" w:rsidR="00431B27" w:rsidRPr="00977CB3" w:rsidRDefault="00B35CCE">
      <w:pPr>
        <w:spacing w:before="35" w:line="276" w:lineRule="auto"/>
        <w:ind w:left="650" w:right="729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ec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hn</w:t>
      </w:r>
      <w:r w:rsidRPr="00977C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i/>
          <w:sz w:val="22"/>
          <w:szCs w:val="22"/>
        </w:rPr>
        <w:t>d</w:t>
      </w:r>
      <w:r w:rsidRPr="00977CB3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Pr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977C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977CB3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977C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i/>
          <w:sz w:val="22"/>
          <w:szCs w:val="22"/>
        </w:rPr>
        <w:t>g</w:t>
      </w:r>
      <w:r w:rsidRPr="00977CB3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i/>
          <w:sz w:val="22"/>
          <w:szCs w:val="22"/>
        </w:rPr>
        <w:t>r</w:t>
      </w:r>
      <w:r w:rsidRPr="00977CB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i/>
          <w:spacing w:val="1"/>
          <w:sz w:val="22"/>
          <w:szCs w:val="22"/>
        </w:rPr>
        <w:t>Em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er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i/>
          <w:sz w:val="22"/>
          <w:szCs w:val="22"/>
        </w:rPr>
        <w:t>y</w:t>
      </w:r>
      <w:r w:rsidRPr="00977CB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i/>
          <w:sz w:val="22"/>
          <w:szCs w:val="22"/>
        </w:rPr>
        <w:t>M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ag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i/>
          <w:sz w:val="22"/>
          <w:szCs w:val="22"/>
        </w:rPr>
        <w:t>t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 xml:space="preserve">s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suc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.</w:t>
      </w:r>
    </w:p>
    <w:p w14:paraId="63867B5E" w14:textId="77777777" w:rsidR="00431B27" w:rsidRPr="00977CB3" w:rsidRDefault="00B35CCE">
      <w:pPr>
        <w:spacing w:before="1" w:line="276" w:lineRule="auto"/>
        <w:ind w:left="650" w:right="1475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Pr</w:t>
      </w:r>
      <w:r w:rsidRPr="00977C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i/>
          <w:sz w:val="22"/>
          <w:szCs w:val="22"/>
        </w:rPr>
        <w:t>s</w:t>
      </w:r>
      <w:r w:rsidRPr="00977CB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977CB3">
        <w:rPr>
          <w:rFonts w:asciiTheme="minorHAnsi" w:hAnsiTheme="minorHAnsi" w:cstheme="minorHAnsi"/>
          <w:i/>
          <w:sz w:val="22"/>
          <w:szCs w:val="22"/>
        </w:rPr>
        <w:t>d</w:t>
      </w:r>
      <w:r w:rsidRPr="00977CB3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Pr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i/>
          <w:sz w:val="22"/>
          <w:szCs w:val="22"/>
        </w:rPr>
        <w:t>s</w:t>
      </w:r>
      <w:r w:rsidRPr="00977CB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977CB3">
        <w:rPr>
          <w:rFonts w:asciiTheme="minorHAnsi" w:hAnsiTheme="minorHAnsi" w:cstheme="minorHAnsi"/>
          <w:i/>
          <w:spacing w:val="1"/>
          <w:sz w:val="22"/>
          <w:szCs w:val="22"/>
        </w:rPr>
        <w:t>Em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er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i/>
          <w:sz w:val="22"/>
          <w:szCs w:val="22"/>
        </w:rPr>
        <w:t>y</w:t>
      </w:r>
      <w:r w:rsidRPr="00977CB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i/>
          <w:sz w:val="22"/>
          <w:szCs w:val="22"/>
        </w:rPr>
        <w:t>M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na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i/>
          <w:sz w:val="22"/>
          <w:szCs w:val="22"/>
        </w:rPr>
        <w:t>t</w:t>
      </w:r>
      <w:r w:rsidRPr="00977CB3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app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 xml:space="preserve">y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cu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977CB3">
        <w:rPr>
          <w:rFonts w:asciiTheme="minorHAnsi" w:hAnsiTheme="minorHAnsi" w:cstheme="minorHAnsi"/>
          <w:sz w:val="22"/>
          <w:szCs w:val="22"/>
        </w:rPr>
        <w:t>.</w:t>
      </w:r>
    </w:p>
    <w:p w14:paraId="39379F5D" w14:textId="77777777" w:rsidR="00431B27" w:rsidRPr="00977CB3" w:rsidRDefault="00431B27">
      <w:pPr>
        <w:spacing w:before="9" w:line="280" w:lineRule="exact"/>
        <w:rPr>
          <w:rFonts w:asciiTheme="minorHAnsi" w:hAnsiTheme="minorHAnsi" w:cstheme="minorHAnsi"/>
          <w:sz w:val="28"/>
          <w:szCs w:val="28"/>
        </w:rPr>
      </w:pPr>
    </w:p>
    <w:p w14:paraId="25E980F0" w14:textId="77777777" w:rsidR="00431B27" w:rsidRPr="00977CB3" w:rsidRDefault="00B35CCE">
      <w:pPr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MA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NC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GE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NST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</w:p>
    <w:p w14:paraId="0A043BFA" w14:textId="77777777" w:rsidR="00431B27" w:rsidRPr="00977CB3" w:rsidRDefault="00B35CCE">
      <w:pPr>
        <w:spacing w:before="39"/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z w:val="22"/>
          <w:szCs w:val="22"/>
        </w:rPr>
        <w:t>1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 xml:space="preserve">: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</w:p>
    <w:p w14:paraId="5F7D8F8E" w14:textId="77777777" w:rsidR="00431B27" w:rsidRPr="00977CB3" w:rsidRDefault="00B35CCE">
      <w:pPr>
        <w:spacing w:before="39"/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1"/>
          <w:sz w:val="22"/>
          <w:szCs w:val="22"/>
        </w:rPr>
        <w:lastRenderedPageBreak/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z w:val="22"/>
          <w:szCs w:val="22"/>
        </w:rPr>
        <w:t>3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</w:p>
    <w:p w14:paraId="6EF91B17" w14:textId="77777777" w:rsidR="00431B27" w:rsidRPr="00977CB3" w:rsidRDefault="00B35CCE">
      <w:pPr>
        <w:spacing w:before="35"/>
        <w:ind w:left="65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977CB3">
        <w:rPr>
          <w:rFonts w:asciiTheme="minorHAnsi" w:hAnsiTheme="minorHAnsi" w:cstheme="minorHAnsi"/>
          <w:sz w:val="22"/>
          <w:szCs w:val="22"/>
        </w:rPr>
        <w:t>a –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 xml:space="preserve">: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65913FC2" w14:textId="77777777" w:rsidR="00431B27" w:rsidRPr="00977CB3" w:rsidRDefault="00B35CCE">
      <w:pPr>
        <w:spacing w:before="39"/>
        <w:ind w:left="650"/>
        <w:rPr>
          <w:rFonts w:asciiTheme="minorHAnsi" w:hAnsiTheme="minorHAnsi" w:cstheme="minorHAnsi"/>
          <w:sz w:val="22"/>
          <w:szCs w:val="22"/>
        </w:rPr>
        <w:sectPr w:rsidR="00431B27" w:rsidRPr="00977CB3">
          <w:headerReference w:type="default" r:id="rId15"/>
          <w:pgSz w:w="12240" w:h="15840"/>
          <w:pgMar w:top="720" w:right="40" w:bottom="280" w:left="80" w:header="220" w:footer="234" w:gutter="0"/>
          <w:cols w:space="720"/>
        </w:sectPr>
      </w:pP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15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977CB3">
        <w:rPr>
          <w:rFonts w:asciiTheme="minorHAnsi" w:hAnsiTheme="minorHAnsi" w:cstheme="minorHAnsi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77CB3">
        <w:rPr>
          <w:rFonts w:asciiTheme="minorHAnsi" w:hAnsiTheme="minorHAnsi" w:cstheme="minorHAnsi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1047DFCE" w14:textId="77777777" w:rsidR="00431B27" w:rsidRPr="00977CB3" w:rsidRDefault="00431B27">
      <w:pPr>
        <w:spacing w:before="9" w:line="160" w:lineRule="exact"/>
        <w:rPr>
          <w:rFonts w:asciiTheme="minorHAnsi" w:hAnsiTheme="minorHAnsi" w:cstheme="minorHAnsi"/>
          <w:sz w:val="16"/>
          <w:szCs w:val="16"/>
        </w:rPr>
      </w:pPr>
    </w:p>
    <w:p w14:paraId="30618BA6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2937206B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42E37CCA" w14:textId="77777777" w:rsidR="00431B27" w:rsidRPr="00977CB3" w:rsidRDefault="00B35CCE">
      <w:pPr>
        <w:spacing w:before="18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color w:val="0000FF"/>
          <w:spacing w:val="-51"/>
          <w:sz w:val="22"/>
          <w:szCs w:val="22"/>
        </w:rPr>
        <w:t xml:space="preserve"> </w:t>
      </w:r>
      <w:hyperlink r:id="rId16"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na</w:t>
        </w:r>
        <w:r w:rsidRPr="00977CB3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e</w:t>
        </w:r>
        <w:r w:rsidRPr="00977CB3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@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g</w:t>
        </w:r>
        <w:r w:rsidRPr="00977CB3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a</w:t>
        </w:r>
        <w:r w:rsidRPr="00977CB3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il</w:t>
        </w:r>
        <w:r w:rsidRPr="00977CB3">
          <w:rPr>
            <w:rFonts w:asciiTheme="minorHAnsi" w:hAnsiTheme="minorHAnsi" w:cstheme="minorHAnsi"/>
            <w:color w:val="0000FF"/>
            <w:spacing w:val="5"/>
            <w:sz w:val="22"/>
            <w:szCs w:val="22"/>
            <w:u w:val="single" w:color="0000FF"/>
          </w:rPr>
          <w:t>.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c</w:t>
        </w:r>
        <w:r w:rsidRPr="00977CB3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o</w:t>
        </w:r>
        <w:r w:rsidRPr="00977CB3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m</w:t>
        </w:r>
      </w:hyperlink>
    </w:p>
    <w:p w14:paraId="2C373C02" w14:textId="77777777" w:rsidR="00431B27" w:rsidRPr="00977CB3" w:rsidRDefault="00431B27">
      <w:pPr>
        <w:spacing w:before="13" w:line="280" w:lineRule="exact"/>
        <w:rPr>
          <w:rFonts w:asciiTheme="minorHAnsi" w:hAnsiTheme="minorHAnsi" w:cstheme="minorHAnsi"/>
          <w:sz w:val="28"/>
          <w:szCs w:val="28"/>
        </w:rPr>
      </w:pPr>
    </w:p>
    <w:p w14:paraId="5E05DE69" w14:textId="77777777" w:rsidR="00431B27" w:rsidRPr="00977CB3" w:rsidRDefault="00B35CCE">
      <w:pPr>
        <w:spacing w:before="30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977CB3">
        <w:rPr>
          <w:rFonts w:asciiTheme="minorHAnsi" w:hAnsiTheme="minorHAnsi" w:cstheme="minorHAnsi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</w:p>
    <w:p w14:paraId="22323923" w14:textId="77777777" w:rsidR="00431B27" w:rsidRPr="00977CB3" w:rsidRDefault="00B35CCE">
      <w:pPr>
        <w:spacing w:before="36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100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977CB3">
        <w:rPr>
          <w:rFonts w:asciiTheme="minorHAnsi" w:hAnsiTheme="minorHAnsi" w:cstheme="minorHAnsi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 xml:space="preserve">o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Sy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</w:p>
    <w:p w14:paraId="7BC6C921" w14:textId="77777777" w:rsidR="00431B27" w:rsidRPr="00977CB3" w:rsidRDefault="00B35CCE">
      <w:pPr>
        <w:spacing w:before="36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13</w:t>
      </w:r>
      <w:r w:rsidRPr="00977CB3">
        <w:rPr>
          <w:rFonts w:asciiTheme="minorHAnsi" w:hAnsiTheme="minorHAnsi" w:cstheme="minorHAnsi"/>
          <w:sz w:val="22"/>
          <w:szCs w:val="22"/>
        </w:rPr>
        <w:t>9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</w:p>
    <w:p w14:paraId="141EF9E4" w14:textId="77777777" w:rsidR="00431B27" w:rsidRPr="00977CB3" w:rsidRDefault="00B35CCE">
      <w:pPr>
        <w:spacing w:before="37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977CB3">
        <w:rPr>
          <w:rFonts w:asciiTheme="minorHAnsi" w:hAnsiTheme="minorHAnsi" w:cstheme="minorHAnsi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</w:p>
    <w:p w14:paraId="03655FE5" w14:textId="77777777" w:rsidR="00431B27" w:rsidRPr="00977CB3" w:rsidRDefault="00B35CCE">
      <w:pPr>
        <w:spacing w:before="32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z w:val="22"/>
          <w:szCs w:val="22"/>
        </w:rPr>
        <w:t>1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 xml:space="preserve">e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</w:p>
    <w:p w14:paraId="631C9347" w14:textId="77777777" w:rsidR="00431B27" w:rsidRPr="00977CB3" w:rsidRDefault="00B35CCE">
      <w:pPr>
        <w:spacing w:before="37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700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n 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</w:p>
    <w:p w14:paraId="5A4B08BF" w14:textId="77777777" w:rsidR="00431B27" w:rsidRPr="00977CB3" w:rsidRDefault="00B35CCE">
      <w:pPr>
        <w:spacing w:before="37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800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977CB3">
        <w:rPr>
          <w:rFonts w:asciiTheme="minorHAnsi" w:hAnsiTheme="minorHAnsi" w:cstheme="minorHAnsi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</w:p>
    <w:p w14:paraId="0B9B6E31" w14:textId="77777777" w:rsidR="00431B27" w:rsidRPr="00977CB3" w:rsidRDefault="00431B27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64DF095E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5B77447F" w14:textId="77777777" w:rsidR="00431B27" w:rsidRPr="00977CB3" w:rsidRDefault="00B35CCE">
      <w:pPr>
        <w:ind w:left="646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ORG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ZAT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ONS</w:t>
      </w:r>
    </w:p>
    <w:p w14:paraId="098BA4D1" w14:textId="77777777" w:rsidR="00431B27" w:rsidRPr="00977CB3" w:rsidRDefault="00B35CCE">
      <w:pPr>
        <w:spacing w:before="36" w:line="274" w:lineRule="auto"/>
        <w:ind w:left="646" w:right="3691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NCAS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M,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z w:val="22"/>
          <w:szCs w:val="22"/>
        </w:rPr>
        <w:t xml:space="preserve">A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nt</w:t>
      </w:r>
    </w:p>
    <w:p w14:paraId="4D3E8FE3" w14:textId="77777777" w:rsidR="00431B27" w:rsidRPr="00977CB3" w:rsidRDefault="00B35CCE">
      <w:pPr>
        <w:spacing w:before="1" w:line="270" w:lineRule="auto"/>
        <w:ind w:left="646" w:right="3624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ERN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ONA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NC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GER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z w:val="22"/>
          <w:szCs w:val="22"/>
        </w:rPr>
        <w:t xml:space="preserve">A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nt</w:t>
      </w:r>
    </w:p>
    <w:p w14:paraId="7422C683" w14:textId="77777777" w:rsidR="00431B27" w:rsidRPr="00977CB3" w:rsidRDefault="00B35CCE">
      <w:pPr>
        <w:spacing w:before="6" w:line="274" w:lineRule="auto"/>
        <w:ind w:left="646" w:right="7151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GR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DOR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sv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z w:val="22"/>
          <w:szCs w:val="22"/>
        </w:rPr>
        <w:t xml:space="preserve">A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assa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</w:p>
    <w:p w14:paraId="752681A1" w14:textId="77777777" w:rsidR="00431B27" w:rsidRPr="00977CB3" w:rsidRDefault="00431B27">
      <w:pPr>
        <w:spacing w:before="7" w:line="280" w:lineRule="exact"/>
        <w:rPr>
          <w:rFonts w:asciiTheme="minorHAnsi" w:hAnsiTheme="minorHAnsi" w:cstheme="minorHAnsi"/>
          <w:sz w:val="28"/>
          <w:szCs w:val="28"/>
        </w:rPr>
      </w:pPr>
    </w:p>
    <w:p w14:paraId="6147E902" w14:textId="77777777" w:rsidR="00431B27" w:rsidRPr="00977CB3" w:rsidRDefault="00B35CCE">
      <w:pPr>
        <w:ind w:left="646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NCE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1EC2E4BE" w14:textId="77777777" w:rsidR="00431B27" w:rsidRPr="00977CB3" w:rsidRDefault="00B35CCE">
      <w:pPr>
        <w:spacing w:before="37"/>
        <w:ind w:left="646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US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EREN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</w:p>
    <w:p w14:paraId="35CE1FE5" w14:textId="77777777" w:rsidR="00431B27" w:rsidRPr="00977CB3" w:rsidRDefault="00431B27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3FAA69FC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07B0C191" w14:textId="77777777" w:rsidR="00431B27" w:rsidRPr="00977CB3" w:rsidRDefault="00B35CCE">
      <w:pPr>
        <w:ind w:left="646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EVE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RDS</w:t>
      </w:r>
    </w:p>
    <w:p w14:paraId="22FE8310" w14:textId="77777777" w:rsidR="00431B27" w:rsidRPr="00977CB3" w:rsidRDefault="00B35CCE">
      <w:pPr>
        <w:spacing w:before="36" w:line="275" w:lineRule="auto"/>
        <w:ind w:left="646" w:right="2832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uca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Leve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)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(20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 xml:space="preserve">)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 xml:space="preserve">e 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 xml:space="preserve">n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977CB3">
        <w:rPr>
          <w:rFonts w:asciiTheme="minorHAnsi" w:hAnsiTheme="minorHAnsi" w:cstheme="minorHAnsi"/>
          <w:sz w:val="22"/>
          <w:szCs w:val="22"/>
        </w:rPr>
        <w:t>)</w:t>
      </w:r>
    </w:p>
    <w:p w14:paraId="18F6B6CF" w14:textId="77777777" w:rsidR="00431B27" w:rsidRPr="00977CB3" w:rsidRDefault="00B35CCE">
      <w:pPr>
        <w:spacing w:before="1" w:line="270" w:lineRule="auto"/>
        <w:ind w:left="646" w:right="4415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977CB3">
        <w:rPr>
          <w:rFonts w:asciiTheme="minorHAnsi" w:hAnsiTheme="minorHAnsi" w:cstheme="minorHAnsi"/>
          <w:sz w:val="22"/>
          <w:szCs w:val="22"/>
        </w:rPr>
        <w:t xml:space="preserve">)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977CB3">
        <w:rPr>
          <w:rFonts w:asciiTheme="minorHAnsi" w:hAnsiTheme="minorHAnsi" w:cstheme="minorHAnsi"/>
          <w:sz w:val="22"/>
          <w:szCs w:val="22"/>
        </w:rPr>
        <w:t>)</w:t>
      </w:r>
    </w:p>
    <w:p w14:paraId="4BCFED4E" w14:textId="77777777" w:rsidR="00431B27" w:rsidRPr="00977CB3" w:rsidRDefault="00B35CCE">
      <w:pPr>
        <w:spacing w:before="5" w:line="274" w:lineRule="auto"/>
        <w:ind w:left="646" w:right="310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as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977CB3">
        <w:rPr>
          <w:rFonts w:asciiTheme="minorHAnsi" w:hAnsiTheme="minorHAnsi" w:cstheme="minorHAnsi"/>
          <w:sz w:val="22"/>
          <w:szCs w:val="22"/>
        </w:rPr>
        <w:t>8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anke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Sch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977CB3">
        <w:rPr>
          <w:rFonts w:asciiTheme="minorHAnsi" w:hAnsiTheme="minorHAnsi" w:cstheme="minorHAnsi"/>
          <w:sz w:val="22"/>
          <w:szCs w:val="22"/>
        </w:rPr>
        <w:t xml:space="preserve">)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77CB3">
        <w:rPr>
          <w:rFonts w:asciiTheme="minorHAnsi" w:hAnsiTheme="minorHAnsi" w:cstheme="minorHAnsi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eak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977CB3">
        <w:rPr>
          <w:rFonts w:asciiTheme="minorHAnsi" w:hAnsiTheme="minorHAnsi" w:cstheme="minorHAnsi"/>
          <w:sz w:val="22"/>
          <w:szCs w:val="22"/>
        </w:rPr>
        <w:t>)</w:t>
      </w:r>
    </w:p>
    <w:p w14:paraId="02CF9578" w14:textId="77777777" w:rsidR="00431B27" w:rsidRPr="00977CB3" w:rsidRDefault="00B35CCE">
      <w:pPr>
        <w:spacing w:line="240" w:lineRule="exact"/>
        <w:ind w:left="646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)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rit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)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977CB3">
        <w:rPr>
          <w:rFonts w:asciiTheme="minorHAnsi" w:hAnsiTheme="minorHAnsi" w:cstheme="minorHAnsi"/>
          <w:spacing w:val="1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</w:p>
    <w:p w14:paraId="70A5BEAF" w14:textId="77777777" w:rsidR="00431B27" w:rsidRPr="00977CB3" w:rsidRDefault="00431B27">
      <w:pPr>
        <w:spacing w:before="7" w:line="120" w:lineRule="exact"/>
        <w:rPr>
          <w:rFonts w:asciiTheme="minorHAnsi" w:hAnsiTheme="minorHAnsi" w:cstheme="minorHAnsi"/>
          <w:sz w:val="12"/>
          <w:szCs w:val="12"/>
        </w:rPr>
      </w:pPr>
    </w:p>
    <w:p w14:paraId="21913238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5A405573" w14:textId="77777777" w:rsidR="00431B27" w:rsidRPr="00977CB3" w:rsidRDefault="00B35CCE">
      <w:pPr>
        <w:ind w:left="646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77CB3">
        <w:rPr>
          <w:rFonts w:asciiTheme="minorHAnsi" w:hAnsiTheme="minorHAnsi" w:cstheme="minorHAnsi"/>
          <w:sz w:val="22"/>
          <w:szCs w:val="22"/>
        </w:rPr>
        <w:t>K</w:t>
      </w:r>
      <w:r w:rsidRPr="00977CB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EX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ENC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</w:p>
    <w:p w14:paraId="711B0513" w14:textId="77777777" w:rsidR="00431B27" w:rsidRPr="00977CB3" w:rsidRDefault="00431B27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349EA41D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450AA9E7" w14:textId="77777777" w:rsidR="00431B27" w:rsidRPr="00977CB3" w:rsidRDefault="00B35CCE">
      <w:pPr>
        <w:ind w:left="646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</w:p>
    <w:p w14:paraId="4524D3B1" w14:textId="77777777" w:rsidR="00431B27" w:rsidRPr="00977CB3" w:rsidRDefault="00B35CCE">
      <w:pPr>
        <w:spacing w:before="36" w:line="274" w:lineRule="auto"/>
        <w:ind w:left="646" w:right="4682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**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ase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z w:val="22"/>
          <w:szCs w:val="22"/>
        </w:rPr>
        <w:t xml:space="preserve">. </w:t>
      </w:r>
      <w:hyperlink r:id="rId17">
        <w:r w:rsidRPr="00977CB3">
          <w:rPr>
            <w:rFonts w:asciiTheme="minorHAnsi" w:hAnsiTheme="minorHAnsi" w:cstheme="minorHAnsi"/>
            <w:color w:val="0000FF"/>
            <w:spacing w:val="-3"/>
            <w:sz w:val="22"/>
            <w:szCs w:val="22"/>
            <w:u w:val="single" w:color="0000FF"/>
          </w:rPr>
          <w:t>w</w:t>
        </w:r>
        <w:r w:rsidRPr="00977CB3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w</w:t>
        </w:r>
        <w:r w:rsidRPr="00977CB3">
          <w:rPr>
            <w:rFonts w:asciiTheme="minorHAnsi" w:hAnsiTheme="minorHAnsi" w:cstheme="minorHAnsi"/>
            <w:color w:val="0000FF"/>
            <w:spacing w:val="-3"/>
            <w:sz w:val="22"/>
            <w:szCs w:val="22"/>
            <w:u w:val="single" w:color="0000FF"/>
          </w:rPr>
          <w:t>w</w:t>
        </w:r>
        <w:r w:rsidRPr="00977CB3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.</w:t>
        </w:r>
        <w:r w:rsidRPr="00977CB3">
          <w:rPr>
            <w:rFonts w:asciiTheme="minorHAnsi" w:hAnsiTheme="minorHAnsi" w:cstheme="minorHAnsi"/>
            <w:color w:val="0000FF"/>
            <w:spacing w:val="3"/>
            <w:sz w:val="22"/>
            <w:szCs w:val="22"/>
            <w:u w:val="single" w:color="0000FF"/>
          </w:rPr>
          <w:t>t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h</w:t>
        </w:r>
        <w:r w:rsidRPr="00977CB3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e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h</w:t>
        </w:r>
        <w:r w:rsidRPr="00977CB3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p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a</w:t>
        </w:r>
        <w:r w:rsidRPr="00977CB3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ll</w:t>
        </w:r>
        <w:r w:rsidRPr="00977CB3">
          <w:rPr>
            <w:rFonts w:asciiTheme="minorHAnsi" w:hAnsiTheme="minorHAnsi" w:cstheme="minorHAnsi"/>
            <w:color w:val="0000FF"/>
            <w:spacing w:val="3"/>
            <w:sz w:val="22"/>
            <w:szCs w:val="22"/>
            <w:u w:val="single" w:color="0000FF"/>
          </w:rPr>
          <w:t>i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a</w:t>
        </w:r>
        <w:r w:rsidRPr="00977CB3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n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ce</w:t>
        </w:r>
        <w:r w:rsidRPr="00977CB3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.</w:t>
        </w:r>
        <w:r w:rsidRPr="00977CB3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o</w:t>
        </w:r>
        <w:r w:rsidRPr="00977CB3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r</w:t>
        </w:r>
        <w:r w:rsidRPr="00977CB3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g</w:t>
        </w:r>
      </w:hyperlink>
    </w:p>
    <w:p w14:paraId="30D9FFCC" w14:textId="77777777" w:rsidR="00431B27" w:rsidRPr="00977CB3" w:rsidRDefault="00B35CCE">
      <w:pPr>
        <w:spacing w:before="3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2"/>
          <w:sz w:val="22"/>
          <w:szCs w:val="22"/>
        </w:rPr>
        <w:t>08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</w:p>
    <w:p w14:paraId="36370E6D" w14:textId="77777777" w:rsidR="00431B27" w:rsidRPr="00977CB3" w:rsidRDefault="00B35CCE">
      <w:pPr>
        <w:spacing w:before="32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Sa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z w:val="22"/>
          <w:szCs w:val="22"/>
        </w:rPr>
        <w:t>: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</w:p>
    <w:p w14:paraId="793132DA" w14:textId="77777777" w:rsidR="00431B27" w:rsidRPr="00977CB3" w:rsidRDefault="00B35CCE">
      <w:pPr>
        <w:spacing w:before="37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ek</w:t>
      </w:r>
      <w:r w:rsidRPr="00977CB3">
        <w:rPr>
          <w:rFonts w:asciiTheme="minorHAnsi" w:hAnsiTheme="minorHAnsi" w:cstheme="minorHAnsi"/>
          <w:sz w:val="22"/>
          <w:szCs w:val="22"/>
        </w:rPr>
        <w:t>: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xx</w:t>
      </w:r>
    </w:p>
    <w:p w14:paraId="6F78CB6E" w14:textId="77777777" w:rsidR="00431B27" w:rsidRPr="00977CB3" w:rsidRDefault="00B35CCE">
      <w:pPr>
        <w:spacing w:before="36" w:line="274" w:lineRule="auto"/>
        <w:ind w:left="647" w:right="5692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DEVE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w w:val="99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1"/>
          <w:w w:val="99"/>
          <w:sz w:val="22"/>
          <w:szCs w:val="22"/>
        </w:rPr>
        <w:t>EP</w:t>
      </w:r>
      <w:r w:rsidRPr="00977CB3">
        <w:rPr>
          <w:rFonts w:asciiTheme="minorHAnsi" w:hAnsiTheme="minorHAnsi" w:cstheme="minorHAnsi"/>
          <w:spacing w:val="-3"/>
          <w:w w:val="99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w w:val="99"/>
          <w:sz w:val="22"/>
          <w:szCs w:val="22"/>
        </w:rPr>
        <w:t>RT</w:t>
      </w:r>
      <w:r w:rsidRPr="00977CB3">
        <w:rPr>
          <w:rFonts w:asciiTheme="minorHAnsi" w:hAnsiTheme="minorHAnsi" w:cstheme="minorHAnsi"/>
          <w:w w:val="99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w w:val="99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w w:val="99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w w:val="99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1"/>
          <w:w w:val="99"/>
          <w:sz w:val="22"/>
          <w:szCs w:val="22"/>
        </w:rPr>
        <w:t>GR</w:t>
      </w:r>
      <w:r w:rsidRPr="00977CB3">
        <w:rPr>
          <w:rFonts w:asciiTheme="minorHAnsi" w:hAnsiTheme="minorHAnsi" w:cstheme="minorHAnsi"/>
          <w:spacing w:val="-3"/>
          <w:w w:val="99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w w:val="99"/>
          <w:sz w:val="22"/>
          <w:szCs w:val="22"/>
        </w:rPr>
        <w:t>NT</w:t>
      </w:r>
      <w:r w:rsidRPr="00977CB3">
        <w:rPr>
          <w:rFonts w:asciiTheme="minorHAnsi" w:hAnsiTheme="minorHAnsi" w:cstheme="minorHAnsi"/>
          <w:w w:val="99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w w:val="99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BE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r:</w:t>
      </w:r>
      <w:r w:rsidRPr="00977CB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au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892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977CB3">
        <w:rPr>
          <w:rFonts w:asciiTheme="minorHAnsi" w:hAnsiTheme="minorHAnsi" w:cstheme="minorHAnsi"/>
          <w:sz w:val="22"/>
          <w:szCs w:val="22"/>
        </w:rPr>
        <w:t>)</w:t>
      </w:r>
    </w:p>
    <w:p w14:paraId="08212D15" w14:textId="77777777" w:rsidR="00431B27" w:rsidRPr="00977CB3" w:rsidRDefault="00431B27">
      <w:pPr>
        <w:spacing w:before="7" w:line="280" w:lineRule="exact"/>
        <w:rPr>
          <w:rFonts w:asciiTheme="minorHAnsi" w:hAnsiTheme="minorHAnsi" w:cstheme="minorHAnsi"/>
          <w:sz w:val="28"/>
          <w:szCs w:val="28"/>
        </w:rPr>
      </w:pPr>
    </w:p>
    <w:p w14:paraId="7BCB2451" w14:textId="77777777" w:rsidR="00431B27" w:rsidRPr="00977CB3" w:rsidRDefault="00B35CCE">
      <w:pPr>
        <w:spacing w:line="272" w:lineRule="auto"/>
        <w:ind w:left="647" w:right="106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HE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oppo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15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s.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 xml:space="preserve"> w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15</w:t>
      </w:r>
      <w:r w:rsidRPr="00977CB3">
        <w:rPr>
          <w:rFonts w:asciiTheme="minorHAnsi" w:hAnsiTheme="minorHAnsi" w:cstheme="minorHAnsi"/>
          <w:sz w:val="22"/>
          <w:szCs w:val="22"/>
        </w:rPr>
        <w:t>%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cee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ppo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 xml:space="preserve">e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nce.</w:t>
      </w:r>
    </w:p>
    <w:p w14:paraId="3B3D1F47" w14:textId="77777777" w:rsidR="00431B27" w:rsidRPr="00977CB3" w:rsidRDefault="00431B27">
      <w:pPr>
        <w:spacing w:before="14" w:line="280" w:lineRule="exact"/>
        <w:rPr>
          <w:rFonts w:asciiTheme="minorHAnsi" w:hAnsiTheme="minorHAnsi" w:cstheme="minorHAnsi"/>
          <w:sz w:val="28"/>
          <w:szCs w:val="28"/>
        </w:rPr>
      </w:pPr>
    </w:p>
    <w:p w14:paraId="32E5B758" w14:textId="77777777" w:rsidR="00431B27" w:rsidRPr="00977CB3" w:rsidRDefault="00B35CCE">
      <w:pPr>
        <w:spacing w:line="274" w:lineRule="auto"/>
        <w:ind w:left="647" w:right="1580"/>
        <w:rPr>
          <w:rFonts w:asciiTheme="minorHAnsi" w:hAnsiTheme="minorHAnsi" w:cstheme="minorHAnsi"/>
          <w:sz w:val="22"/>
          <w:szCs w:val="22"/>
        </w:rPr>
        <w:sectPr w:rsidR="00431B27" w:rsidRPr="00977CB3">
          <w:pgSz w:w="12240" w:h="15840"/>
          <w:pgMar w:top="720" w:right="60" w:bottom="280" w:left="60" w:header="220" w:footer="234" w:gutter="0"/>
          <w:cols w:space="720"/>
        </w:sect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lastRenderedPageBreak/>
        <w:t>ED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DOCU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ence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.</w:t>
      </w:r>
    </w:p>
    <w:p w14:paraId="31B76890" w14:textId="77777777" w:rsidR="00431B27" w:rsidRPr="00977CB3" w:rsidRDefault="00431B27">
      <w:pPr>
        <w:spacing w:before="5" w:line="160" w:lineRule="exact"/>
        <w:rPr>
          <w:rFonts w:asciiTheme="minorHAnsi" w:hAnsiTheme="minorHAnsi" w:cstheme="minorHAnsi"/>
          <w:sz w:val="16"/>
          <w:szCs w:val="16"/>
        </w:rPr>
      </w:pPr>
    </w:p>
    <w:p w14:paraId="64331BA0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17B7B5A0" w14:textId="77777777" w:rsidR="00431B27" w:rsidRPr="00977CB3" w:rsidRDefault="00B35CCE">
      <w:pPr>
        <w:spacing w:before="19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 xml:space="preserve">3  </w:t>
      </w:r>
      <w:r w:rsidRPr="00977CB3">
        <w:rPr>
          <w:rFonts w:asciiTheme="minorHAnsi" w:hAnsiTheme="minorHAnsi" w:cstheme="minorHAnsi"/>
          <w:color w:val="0000FF"/>
          <w:spacing w:val="-50"/>
          <w:sz w:val="22"/>
          <w:szCs w:val="22"/>
        </w:rPr>
        <w:t xml:space="preserve"> </w:t>
      </w:r>
      <w:hyperlink r:id="rId18"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na</w:t>
        </w:r>
        <w:r w:rsidRPr="00977CB3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e</w:t>
        </w:r>
        <w:r w:rsidRPr="00977CB3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@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g</w:t>
        </w:r>
        <w:r w:rsidRPr="00977CB3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a</w:t>
        </w:r>
        <w:r w:rsidRPr="00977CB3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il</w:t>
        </w:r>
        <w:r w:rsidRPr="00977CB3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.</w:t>
        </w:r>
        <w:r w:rsidRPr="00977CB3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c</w:t>
        </w:r>
        <w:r w:rsidRPr="00977CB3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o</w:t>
        </w:r>
        <w:r w:rsidRPr="00977CB3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m</w:t>
        </w:r>
      </w:hyperlink>
    </w:p>
    <w:p w14:paraId="7DBF6F32" w14:textId="77777777" w:rsidR="00431B27" w:rsidRPr="00977CB3" w:rsidRDefault="00431B27">
      <w:pPr>
        <w:spacing w:before="8" w:line="100" w:lineRule="exact"/>
        <w:rPr>
          <w:rFonts w:asciiTheme="minorHAnsi" w:hAnsiTheme="minorHAnsi" w:cstheme="minorHAnsi"/>
          <w:sz w:val="10"/>
          <w:szCs w:val="10"/>
        </w:rPr>
      </w:pPr>
    </w:p>
    <w:p w14:paraId="3419DA95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5EE36510" w14:textId="77777777" w:rsidR="00431B27" w:rsidRPr="00977CB3" w:rsidRDefault="00B35CCE">
      <w:pPr>
        <w:spacing w:before="19" w:line="276" w:lineRule="auto"/>
        <w:ind w:left="647" w:right="1195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NFOR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ONA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d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77CB3">
        <w:rPr>
          <w:rFonts w:asciiTheme="minorHAnsi" w:hAnsiTheme="minorHAnsi" w:cstheme="minorHAnsi"/>
          <w:sz w:val="22"/>
          <w:szCs w:val="22"/>
        </w:rPr>
        <w:t>.</w:t>
      </w:r>
    </w:p>
    <w:p w14:paraId="54A8F5F8" w14:textId="77777777" w:rsidR="00431B27" w:rsidRPr="00977CB3" w:rsidRDefault="00431B27">
      <w:pPr>
        <w:spacing w:before="14" w:line="280" w:lineRule="exact"/>
        <w:rPr>
          <w:rFonts w:asciiTheme="minorHAnsi" w:hAnsiTheme="minorHAnsi" w:cstheme="minorHAnsi"/>
          <w:sz w:val="28"/>
          <w:szCs w:val="28"/>
        </w:rPr>
      </w:pPr>
    </w:p>
    <w:p w14:paraId="70F11F28" w14:textId="77777777" w:rsidR="00431B27" w:rsidRPr="00977CB3" w:rsidRDefault="00B35CCE">
      <w:pPr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YOR</w:t>
      </w:r>
      <w:r w:rsidRPr="00977CB3">
        <w:rPr>
          <w:rFonts w:asciiTheme="minorHAnsi" w:hAnsiTheme="minorHAnsi" w:cstheme="minorHAnsi"/>
          <w:sz w:val="22"/>
          <w:szCs w:val="22"/>
        </w:rPr>
        <w:t>K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</w:p>
    <w:p w14:paraId="6D45293B" w14:textId="77777777" w:rsidR="00431B27" w:rsidRPr="00977CB3" w:rsidRDefault="00B35CCE">
      <w:pPr>
        <w:spacing w:before="34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77CB3">
        <w:rPr>
          <w:rFonts w:asciiTheme="minorHAnsi" w:hAnsiTheme="minorHAnsi" w:cstheme="minorHAnsi"/>
          <w:sz w:val="22"/>
          <w:szCs w:val="22"/>
        </w:rPr>
        <w:t>1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</w:p>
    <w:p w14:paraId="114BA543" w14:textId="77777777" w:rsidR="00431B27" w:rsidRPr="00977CB3" w:rsidRDefault="00B35CCE">
      <w:pPr>
        <w:spacing w:before="39"/>
        <w:ind w:left="64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77CB3">
        <w:rPr>
          <w:rFonts w:asciiTheme="minorHAnsi" w:hAnsiTheme="minorHAnsi" w:cstheme="minorHAnsi"/>
          <w:sz w:val="22"/>
          <w:szCs w:val="22"/>
        </w:rPr>
        <w:t>3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1E0FB350" w14:textId="77777777" w:rsidR="00431B27" w:rsidRPr="00977CB3" w:rsidRDefault="00B35CCE">
      <w:pPr>
        <w:spacing w:before="39" w:line="275" w:lineRule="auto"/>
        <w:ind w:left="647" w:right="9185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2"/>
          <w:sz w:val="22"/>
          <w:szCs w:val="22"/>
        </w:rPr>
        <w:t>03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 xml:space="preserve">X -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 xml:space="preserve">X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z w:val="22"/>
          <w:szCs w:val="22"/>
        </w:rPr>
        <w:t xml:space="preserve">: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ek</w:t>
      </w:r>
      <w:r w:rsidRPr="00977CB3">
        <w:rPr>
          <w:rFonts w:asciiTheme="minorHAnsi" w:hAnsiTheme="minorHAnsi" w:cstheme="minorHAnsi"/>
          <w:sz w:val="22"/>
          <w:szCs w:val="22"/>
        </w:rPr>
        <w:t>: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xx</w:t>
      </w:r>
    </w:p>
    <w:p w14:paraId="5B5ED1D6" w14:textId="77777777" w:rsidR="00431B27" w:rsidRPr="00977CB3" w:rsidRDefault="00B35CCE">
      <w:pPr>
        <w:spacing w:before="3" w:line="276" w:lineRule="auto"/>
        <w:ind w:left="648" w:right="7815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DOCU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 xml:space="preserve">r: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79)</w:t>
      </w:r>
    </w:p>
    <w:p w14:paraId="5FA4ED69" w14:textId="77777777" w:rsidR="00431B27" w:rsidRPr="00977CB3" w:rsidRDefault="00431B27">
      <w:pPr>
        <w:spacing w:before="9" w:line="280" w:lineRule="exact"/>
        <w:rPr>
          <w:rFonts w:asciiTheme="minorHAnsi" w:hAnsiTheme="minorHAnsi" w:cstheme="minorHAnsi"/>
          <w:sz w:val="28"/>
          <w:szCs w:val="28"/>
        </w:rPr>
      </w:pPr>
    </w:p>
    <w:p w14:paraId="5534B9D9" w14:textId="77777777" w:rsidR="00431B27" w:rsidRPr="00977CB3" w:rsidRDefault="00B35CCE">
      <w:pPr>
        <w:spacing w:line="277" w:lineRule="auto"/>
        <w:ind w:left="648" w:right="70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RAT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xp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nce</w:t>
      </w:r>
      <w:r w:rsidRPr="00977CB3">
        <w:rPr>
          <w:rFonts w:asciiTheme="minorHAnsi" w:hAnsiTheme="minorHAnsi" w:cstheme="minorHAnsi"/>
          <w:sz w:val="22"/>
          <w:szCs w:val="22"/>
        </w:rPr>
        <w:t>.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nne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.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Ty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00</w:t>
      </w:r>
      <w:r w:rsidRPr="00977CB3">
        <w:rPr>
          <w:rFonts w:asciiTheme="minorHAnsi" w:hAnsiTheme="minorHAnsi" w:cstheme="minorHAnsi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age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-h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.</w:t>
      </w:r>
    </w:p>
    <w:p w14:paraId="62CA9877" w14:textId="77777777" w:rsidR="00431B27" w:rsidRPr="00977CB3" w:rsidRDefault="00431B27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1147F6E2" w14:textId="77777777" w:rsidR="00431B27" w:rsidRPr="00977CB3" w:rsidRDefault="00B35CCE">
      <w:pPr>
        <w:spacing w:line="276" w:lineRule="auto"/>
        <w:ind w:left="647" w:right="958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CHOV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 xml:space="preserve">A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k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17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01</w:t>
      </w:r>
    </w:p>
    <w:p w14:paraId="10D6F3ED" w14:textId="77777777" w:rsidR="00431B27" w:rsidRPr="00977CB3" w:rsidRDefault="00B35CCE">
      <w:pPr>
        <w:spacing w:before="1" w:line="275" w:lineRule="auto"/>
        <w:ind w:left="647" w:right="8725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2"/>
          <w:sz w:val="22"/>
          <w:szCs w:val="22"/>
        </w:rPr>
        <w:t>08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 xml:space="preserve">X -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06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 xml:space="preserve">X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z w:val="22"/>
          <w:szCs w:val="22"/>
        </w:rPr>
        <w:t>: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ek</w:t>
      </w:r>
      <w:r w:rsidRPr="00977CB3">
        <w:rPr>
          <w:rFonts w:asciiTheme="minorHAnsi" w:hAnsiTheme="minorHAnsi" w:cstheme="minorHAnsi"/>
          <w:sz w:val="22"/>
          <w:szCs w:val="22"/>
        </w:rPr>
        <w:t>: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xx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NGU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ER</w:t>
      </w:r>
    </w:p>
    <w:p w14:paraId="21588AF0" w14:textId="77777777" w:rsidR="00431B27" w:rsidRPr="00977CB3" w:rsidRDefault="00B35CCE">
      <w:pPr>
        <w:spacing w:before="2"/>
        <w:ind w:left="64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 xml:space="preserve">: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977CB3">
        <w:rPr>
          <w:rFonts w:asciiTheme="minorHAnsi" w:hAnsiTheme="minorHAnsi" w:cstheme="minorHAnsi"/>
          <w:spacing w:val="6"/>
          <w:sz w:val="22"/>
          <w:szCs w:val="22"/>
        </w:rPr>
        <w:t>5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12)</w:t>
      </w:r>
    </w:p>
    <w:p w14:paraId="5CD6E9BC" w14:textId="77777777" w:rsidR="00431B27" w:rsidRPr="00977CB3" w:rsidRDefault="00431B27">
      <w:pPr>
        <w:spacing w:before="7" w:line="120" w:lineRule="exact"/>
        <w:rPr>
          <w:rFonts w:asciiTheme="minorHAnsi" w:hAnsiTheme="minorHAnsi" w:cstheme="minorHAnsi"/>
          <w:sz w:val="12"/>
          <w:szCs w:val="12"/>
        </w:rPr>
      </w:pPr>
    </w:p>
    <w:p w14:paraId="3BD1B540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77233DED" w14:textId="77777777" w:rsidR="00431B27" w:rsidRPr="00977CB3" w:rsidRDefault="00B35CCE">
      <w:pPr>
        <w:spacing w:line="275" w:lineRule="auto"/>
        <w:ind w:left="648" w:right="941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ENG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GE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LL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ERV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k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40</w:t>
      </w:r>
      <w:r w:rsidRPr="00977CB3">
        <w:rPr>
          <w:rFonts w:asciiTheme="minorHAnsi" w:hAnsiTheme="minorHAnsi" w:cstheme="minorHAnsi"/>
          <w:sz w:val="22"/>
          <w:szCs w:val="22"/>
        </w:rPr>
        <w:t>+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cus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h.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cesse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(i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depo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$20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UC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ENT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acc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ass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nanc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.</w:t>
      </w:r>
    </w:p>
    <w:p w14:paraId="1E0B9999" w14:textId="77777777" w:rsidR="00431B27" w:rsidRPr="00977CB3" w:rsidRDefault="00431B27">
      <w:pPr>
        <w:spacing w:before="16" w:line="280" w:lineRule="exact"/>
        <w:rPr>
          <w:rFonts w:asciiTheme="minorHAnsi" w:hAnsiTheme="minorHAnsi" w:cstheme="minorHAnsi"/>
          <w:sz w:val="28"/>
          <w:szCs w:val="28"/>
        </w:rPr>
      </w:pPr>
    </w:p>
    <w:p w14:paraId="3E1036A8" w14:textId="77777777" w:rsidR="00431B27" w:rsidRPr="00977CB3" w:rsidRDefault="00B35CCE">
      <w:pPr>
        <w:ind w:left="64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.</w:t>
      </w:r>
      <w:r w:rsidRPr="00977CB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</w:p>
    <w:p w14:paraId="0F0DAE17" w14:textId="77777777" w:rsidR="00431B27" w:rsidRPr="00977CB3" w:rsidRDefault="00B35CCE">
      <w:pPr>
        <w:spacing w:before="39"/>
        <w:ind w:left="64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977CB3">
        <w:rPr>
          <w:rFonts w:asciiTheme="minorHAnsi" w:hAnsiTheme="minorHAnsi" w:cstheme="minorHAnsi"/>
          <w:sz w:val="22"/>
          <w:szCs w:val="22"/>
        </w:rPr>
        <w:t>.</w:t>
      </w:r>
    </w:p>
    <w:p w14:paraId="1ADC60C7" w14:textId="77777777" w:rsidR="00431B27" w:rsidRPr="00977CB3" w:rsidRDefault="00431B27">
      <w:pPr>
        <w:spacing w:before="7" w:line="120" w:lineRule="exact"/>
        <w:rPr>
          <w:rFonts w:asciiTheme="minorHAnsi" w:hAnsiTheme="minorHAnsi" w:cstheme="minorHAnsi"/>
          <w:sz w:val="12"/>
          <w:szCs w:val="12"/>
        </w:rPr>
      </w:pPr>
    </w:p>
    <w:p w14:paraId="13798385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37B734E6" w14:textId="77777777" w:rsidR="00431B27" w:rsidRPr="00977CB3" w:rsidRDefault="00B35CCE">
      <w:pPr>
        <w:ind w:left="64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CHOO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RCE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ONA</w:t>
      </w:r>
    </w:p>
    <w:p w14:paraId="0A751C25" w14:textId="77777777" w:rsidR="00431B27" w:rsidRPr="00977CB3" w:rsidRDefault="00B35CCE">
      <w:pPr>
        <w:spacing w:before="39" w:line="277" w:lineRule="auto"/>
        <w:ind w:left="648" w:right="9366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2"/>
          <w:sz w:val="22"/>
          <w:szCs w:val="22"/>
        </w:rPr>
        <w:t>03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 xml:space="preserve">X -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05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 xml:space="preserve">X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UDEN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CHE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</w:p>
    <w:p w14:paraId="49C580F2" w14:textId="77777777" w:rsidR="00431B27" w:rsidRPr="00977CB3" w:rsidRDefault="00B35CCE">
      <w:pPr>
        <w:spacing w:line="240" w:lineRule="exact"/>
        <w:ind w:left="64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II</w:t>
      </w:r>
      <w:r w:rsidRPr="00977CB3">
        <w:rPr>
          <w:rFonts w:asciiTheme="minorHAnsi" w:hAnsiTheme="minorHAnsi" w:cstheme="minorHAnsi"/>
          <w:sz w:val="22"/>
          <w:szCs w:val="22"/>
        </w:rPr>
        <w:t xml:space="preserve">I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77CB3">
        <w:rPr>
          <w:rFonts w:asciiTheme="minorHAnsi" w:hAnsiTheme="minorHAnsi" w:cstheme="minorHAnsi"/>
          <w:sz w:val="22"/>
          <w:szCs w:val="22"/>
        </w:rPr>
        <w:t>.</w:t>
      </w:r>
    </w:p>
    <w:p w14:paraId="38F0A506" w14:textId="77777777" w:rsidR="00431B27" w:rsidRPr="00977CB3" w:rsidRDefault="00431B27">
      <w:pPr>
        <w:spacing w:before="2" w:line="120" w:lineRule="exact"/>
        <w:rPr>
          <w:rFonts w:asciiTheme="minorHAnsi" w:hAnsiTheme="minorHAnsi" w:cstheme="minorHAnsi"/>
          <w:sz w:val="13"/>
          <w:szCs w:val="13"/>
        </w:rPr>
      </w:pPr>
    </w:p>
    <w:p w14:paraId="02F79A3F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6FE505CD" w14:textId="77777777" w:rsidR="00431B27" w:rsidRPr="00977CB3" w:rsidRDefault="00B35CCE">
      <w:pPr>
        <w:ind w:left="64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NDE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END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TL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GNE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sch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.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CRE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</w:p>
    <w:p w14:paraId="401C7C0A" w14:textId="77777777" w:rsidR="00431B27" w:rsidRPr="00977CB3" w:rsidRDefault="00B35CCE">
      <w:pPr>
        <w:spacing w:before="39"/>
        <w:ind w:left="648"/>
        <w:rPr>
          <w:rFonts w:asciiTheme="minorHAnsi" w:hAnsiTheme="minorHAnsi" w:cstheme="minorHAnsi"/>
          <w:sz w:val="22"/>
          <w:szCs w:val="22"/>
        </w:rPr>
        <w:sectPr w:rsidR="00431B27" w:rsidRPr="00977CB3">
          <w:pgSz w:w="12240" w:h="15840"/>
          <w:pgMar w:top="720" w:right="40" w:bottom="280" w:left="80" w:header="220" w:footer="234" w:gutter="0"/>
          <w:cols w:space="720"/>
        </w:sect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ex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LL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BORAT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oop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.</w:t>
      </w:r>
    </w:p>
    <w:p w14:paraId="1FCF7210" w14:textId="77777777" w:rsidR="00431B27" w:rsidRPr="00977CB3" w:rsidRDefault="00431B27">
      <w:pPr>
        <w:spacing w:before="7" w:line="100" w:lineRule="exact"/>
        <w:rPr>
          <w:rFonts w:asciiTheme="minorHAnsi" w:hAnsiTheme="minorHAnsi" w:cstheme="minorHAnsi"/>
          <w:sz w:val="11"/>
          <w:szCs w:val="11"/>
        </w:rPr>
      </w:pPr>
    </w:p>
    <w:p w14:paraId="74578EE6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5E120B82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7550611A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27AA0B59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tbl>
      <w:tblPr>
        <w:tblW w:w="0" w:type="auto"/>
        <w:tblInd w:w="5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3"/>
        <w:gridCol w:w="3869"/>
        <w:gridCol w:w="3553"/>
      </w:tblGrid>
      <w:tr w:rsidR="00431B27" w:rsidRPr="00977CB3" w14:paraId="2085BE77" w14:textId="77777777">
        <w:trPr>
          <w:trHeight w:hRule="exact" w:val="37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14:paraId="41821432" w14:textId="77777777" w:rsidR="00431B27" w:rsidRPr="00977CB3" w:rsidRDefault="00B35CCE">
            <w:pPr>
              <w:spacing w:before="7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77CB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11</w:t>
            </w:r>
            <w:r w:rsidRPr="00977C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77C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77CB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977C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977C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977C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ve</w:t>
            </w:r>
            <w:r w:rsidRPr="00977C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977CB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977C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it</w:t>
            </w:r>
            <w:r w:rsidRPr="00977CB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977C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77CB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977CB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77C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977C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ve</w:t>
            </w: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364DAB37" w14:textId="77777777" w:rsidR="00431B27" w:rsidRPr="00977CB3" w:rsidRDefault="00B35CCE">
            <w:pPr>
              <w:spacing w:before="56"/>
              <w:ind w:left="1387" w:right="167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77CB3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>NA</w:t>
            </w:r>
            <w:r w:rsidRPr="00977CB3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>M</w:t>
            </w:r>
            <w:r w:rsidRPr="00977CB3">
              <w:rPr>
                <w:rFonts w:asciiTheme="minorHAnsi" w:hAnsiTheme="minorHAnsi"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</w:tcPr>
          <w:p w14:paraId="5CAE29C8" w14:textId="77777777" w:rsidR="00431B27" w:rsidRPr="00977CB3" w:rsidRDefault="00B35CCE">
            <w:pPr>
              <w:spacing w:before="74"/>
              <w:ind w:left="1713"/>
              <w:rPr>
                <w:rFonts w:asciiTheme="minorHAnsi" w:hAnsiTheme="minorHAnsi" w:cstheme="minorHAnsi"/>
                <w:sz w:val="22"/>
                <w:szCs w:val="22"/>
              </w:rPr>
            </w:pPr>
            <w:hyperlink r:id="rId19">
              <w:r w:rsidRPr="00977CB3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N</w:t>
              </w:r>
              <w:r w:rsidRPr="00977CB3">
                <w:rPr>
                  <w:rFonts w:asciiTheme="minorHAnsi" w:hAnsiTheme="minorHAnsi" w:cstheme="minorHAnsi"/>
                  <w:spacing w:val="-3"/>
                  <w:sz w:val="22"/>
                  <w:szCs w:val="22"/>
                </w:rPr>
                <w:t>A</w:t>
              </w:r>
              <w:r w:rsidRPr="00977CB3">
                <w:rPr>
                  <w:rFonts w:asciiTheme="minorHAnsi" w:hAnsiTheme="minorHAnsi" w:cstheme="minorHAnsi"/>
                  <w:sz w:val="22"/>
                  <w:szCs w:val="22"/>
                </w:rPr>
                <w:t>M</w:t>
              </w:r>
              <w:r w:rsidRPr="00977CB3">
                <w:rPr>
                  <w:rFonts w:asciiTheme="minorHAnsi" w:hAnsiTheme="minorHAnsi" w:cstheme="minorHAnsi"/>
                  <w:spacing w:val="2"/>
                  <w:sz w:val="22"/>
                  <w:szCs w:val="22"/>
                </w:rPr>
                <w:t>E</w:t>
              </w:r>
              <w:r w:rsidRPr="00977CB3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@</w:t>
              </w:r>
              <w:r w:rsidRPr="00977CB3">
                <w:rPr>
                  <w:rFonts w:asciiTheme="minorHAnsi" w:hAnsiTheme="minorHAnsi" w:cstheme="minorHAnsi"/>
                  <w:spacing w:val="-2"/>
                  <w:sz w:val="22"/>
                  <w:szCs w:val="22"/>
                </w:rPr>
                <w:t>g</w:t>
              </w:r>
              <w:r w:rsidRPr="00977CB3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m</w:t>
              </w:r>
              <w:r w:rsidRPr="00977CB3">
                <w:rPr>
                  <w:rFonts w:asciiTheme="minorHAnsi" w:hAnsiTheme="minorHAnsi" w:cstheme="minorHAnsi"/>
                  <w:spacing w:val="-2"/>
                  <w:sz w:val="22"/>
                  <w:szCs w:val="22"/>
                </w:rPr>
                <w:t>a</w:t>
              </w:r>
              <w:r w:rsidRPr="00977CB3">
                <w:rPr>
                  <w:rFonts w:asciiTheme="minorHAnsi" w:hAnsiTheme="minorHAnsi" w:cstheme="minorHAnsi"/>
                  <w:spacing w:val="-1"/>
                  <w:sz w:val="22"/>
                  <w:szCs w:val="22"/>
                </w:rPr>
                <w:t>il</w:t>
              </w:r>
              <w:r w:rsidRPr="00977CB3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.</w:t>
              </w:r>
              <w:r w:rsidRPr="00977CB3">
                <w:rPr>
                  <w:rFonts w:asciiTheme="minorHAnsi" w:hAnsiTheme="minorHAnsi" w:cstheme="minorHAnsi"/>
                  <w:spacing w:val="-2"/>
                  <w:sz w:val="22"/>
                  <w:szCs w:val="22"/>
                </w:rPr>
                <w:t>c</w:t>
              </w:r>
              <w:r w:rsidRPr="00977CB3">
                <w:rPr>
                  <w:rFonts w:asciiTheme="minorHAnsi" w:hAnsiTheme="minorHAnsi" w:cstheme="minorHAnsi"/>
                  <w:spacing w:val="2"/>
                  <w:sz w:val="22"/>
                  <w:szCs w:val="22"/>
                </w:rPr>
                <w:t>o</w:t>
              </w:r>
              <w:r w:rsidRPr="00977CB3">
                <w:rPr>
                  <w:rFonts w:asciiTheme="minorHAnsi" w:hAnsiTheme="minorHAnsi" w:cstheme="minorHAnsi"/>
                  <w:sz w:val="22"/>
                  <w:szCs w:val="22"/>
                </w:rPr>
                <w:t>m</w:t>
              </w:r>
            </w:hyperlink>
          </w:p>
        </w:tc>
      </w:tr>
      <w:tr w:rsidR="00431B27" w:rsidRPr="00977CB3" w14:paraId="7A2173B2" w14:textId="77777777">
        <w:trPr>
          <w:trHeight w:hRule="exact" w:val="35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14:paraId="45E8A8C8" w14:textId="77777777" w:rsidR="00431B27" w:rsidRPr="00977CB3" w:rsidRDefault="00B35CCE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77C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977C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ill</w:t>
            </w:r>
            <w:r w:rsidRPr="00977C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977CB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77C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977CB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977C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il</w:t>
            </w:r>
            <w:r w:rsidRPr="00977CB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977CB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977C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77CB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977CB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77C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77CB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17</w:t>
            </w:r>
            <w:r w:rsidRPr="00977C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5</w:t>
            </w:r>
            <w:r w:rsidRPr="00977CB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5</w:t>
            </w:r>
            <w:r w:rsidRPr="00977C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099FDA6D" w14:textId="77777777" w:rsidR="00431B27" w:rsidRPr="00977CB3" w:rsidRDefault="00431B2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</w:tcPr>
          <w:p w14:paraId="548B2BF0" w14:textId="77777777" w:rsidR="00431B27" w:rsidRPr="00977CB3" w:rsidRDefault="00B35CCE">
            <w:pPr>
              <w:spacing w:line="240" w:lineRule="exact"/>
              <w:ind w:left="2265"/>
              <w:rPr>
                <w:rFonts w:asciiTheme="minorHAnsi" w:hAnsiTheme="minorHAnsi" w:cstheme="minorHAnsi"/>
                <w:sz w:val="22"/>
                <w:szCs w:val="22"/>
              </w:rPr>
            </w:pPr>
            <w:r w:rsidRPr="00977C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7</w:t>
            </w:r>
            <w:r w:rsidRPr="00977CB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1</w:t>
            </w:r>
            <w:r w:rsidRPr="00977CB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7</w:t>
            </w:r>
            <w:r w:rsidRPr="00977CB3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-</w:t>
            </w:r>
            <w:r w:rsidRPr="00977CB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5</w:t>
            </w:r>
            <w:r w:rsidRPr="00977C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5</w:t>
            </w:r>
            <w:r w:rsidRPr="00977CB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5</w:t>
            </w:r>
            <w:r w:rsidRPr="00977C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977CB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1</w:t>
            </w:r>
            <w:r w:rsidRPr="00977C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1</w:t>
            </w:r>
            <w:r w:rsidRPr="00977CB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11</w:t>
            </w:r>
          </w:p>
        </w:tc>
      </w:tr>
    </w:tbl>
    <w:p w14:paraId="706067E0" w14:textId="77777777" w:rsidR="00431B27" w:rsidRPr="00977CB3" w:rsidRDefault="00431B27">
      <w:pPr>
        <w:spacing w:before="4" w:line="200" w:lineRule="exact"/>
        <w:rPr>
          <w:rFonts w:asciiTheme="minorHAnsi" w:hAnsiTheme="minorHAnsi" w:cstheme="minorHAnsi"/>
        </w:rPr>
      </w:pPr>
    </w:p>
    <w:p w14:paraId="3D7DF216" w14:textId="77777777" w:rsidR="00431B27" w:rsidRPr="00977CB3" w:rsidRDefault="00B35CCE">
      <w:pPr>
        <w:spacing w:before="19"/>
        <w:ind w:left="4802" w:right="4861"/>
        <w:jc w:val="center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77CB3">
        <w:rPr>
          <w:rFonts w:asciiTheme="minorHAnsi" w:hAnsiTheme="minorHAnsi" w:cstheme="minorHAnsi"/>
          <w:b/>
          <w:sz w:val="22"/>
          <w:szCs w:val="22"/>
        </w:rPr>
        <w:t>MM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77CB3">
        <w:rPr>
          <w:rFonts w:asciiTheme="minorHAnsi" w:hAnsiTheme="minorHAnsi" w:cstheme="minorHAnsi"/>
          <w:b/>
          <w:sz w:val="22"/>
          <w:szCs w:val="22"/>
        </w:rPr>
        <w:t>Y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z w:val="22"/>
          <w:szCs w:val="22"/>
        </w:rPr>
        <w:t>F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b/>
          <w:spacing w:val="5"/>
          <w:sz w:val="22"/>
          <w:szCs w:val="22"/>
        </w:rPr>
        <w:t>K</w:t>
      </w: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977CB3">
        <w:rPr>
          <w:rFonts w:asciiTheme="minorHAnsi" w:hAnsiTheme="minorHAnsi" w:cstheme="minorHAnsi"/>
          <w:b/>
          <w:sz w:val="22"/>
          <w:szCs w:val="22"/>
        </w:rPr>
        <w:t>S</w:t>
      </w:r>
    </w:p>
    <w:p w14:paraId="23BD1D9F" w14:textId="77777777" w:rsidR="00431B27" w:rsidRPr="00977CB3" w:rsidRDefault="00431B27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29261842" w14:textId="77777777" w:rsidR="00431B27" w:rsidRPr="00977CB3" w:rsidRDefault="00B35CCE">
      <w:pPr>
        <w:ind w:left="62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uca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g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g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ppo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s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s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seas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yees</w:t>
      </w:r>
    </w:p>
    <w:p w14:paraId="357D57FF" w14:textId="77777777" w:rsidR="00431B27" w:rsidRPr="00977CB3" w:rsidRDefault="00B35CCE">
      <w:pPr>
        <w:ind w:left="989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77CB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 xml:space="preserve">o 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977CB3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24A59812" w14:textId="77777777" w:rsidR="00431B27" w:rsidRPr="00977CB3" w:rsidRDefault="00B35CCE">
      <w:pPr>
        <w:spacing w:before="4"/>
        <w:ind w:left="99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77CB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xc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15%</w:t>
      </w:r>
    </w:p>
    <w:p w14:paraId="7FC7BA7C" w14:textId="77777777" w:rsidR="00431B27" w:rsidRPr="00977CB3" w:rsidRDefault="00B35CCE">
      <w:pPr>
        <w:ind w:left="99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77CB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977CB3">
        <w:rPr>
          <w:rFonts w:asciiTheme="minorHAnsi" w:hAnsiTheme="minorHAnsi" w:cstheme="minorHAnsi"/>
          <w:sz w:val="22"/>
          <w:szCs w:val="22"/>
        </w:rPr>
        <w:t>3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</w:p>
    <w:p w14:paraId="2C4A1FFC" w14:textId="77777777" w:rsidR="00431B27" w:rsidRPr="00977CB3" w:rsidRDefault="00431B27">
      <w:pPr>
        <w:spacing w:before="15" w:line="280" w:lineRule="exact"/>
        <w:rPr>
          <w:rFonts w:asciiTheme="minorHAnsi" w:hAnsiTheme="minorHAnsi" w:cstheme="minorHAnsi"/>
          <w:sz w:val="28"/>
          <w:szCs w:val="28"/>
        </w:rPr>
      </w:pPr>
    </w:p>
    <w:p w14:paraId="32B9C09E" w14:textId="77777777" w:rsidR="00431B27" w:rsidRPr="00977CB3" w:rsidRDefault="00B35CCE">
      <w:pPr>
        <w:ind w:left="4903" w:right="4963"/>
        <w:jc w:val="center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TECHN</w:t>
      </w: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CA</w:t>
      </w:r>
      <w:r w:rsidRPr="00977CB3">
        <w:rPr>
          <w:rFonts w:asciiTheme="minorHAnsi" w:hAnsiTheme="minorHAnsi" w:cstheme="minorHAnsi"/>
          <w:b/>
          <w:sz w:val="22"/>
          <w:szCs w:val="22"/>
        </w:rPr>
        <w:t>L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S</w:t>
      </w:r>
      <w:r w:rsidRPr="00977CB3">
        <w:rPr>
          <w:rFonts w:asciiTheme="minorHAnsi" w:hAnsiTheme="minorHAnsi" w:cstheme="minorHAnsi"/>
          <w:b/>
          <w:spacing w:val="5"/>
          <w:sz w:val="22"/>
          <w:szCs w:val="22"/>
        </w:rPr>
        <w:t>K</w:t>
      </w: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LLS</w:t>
      </w:r>
    </w:p>
    <w:p w14:paraId="1B1F3E79" w14:textId="77777777" w:rsidR="00431B27" w:rsidRPr="00977CB3" w:rsidRDefault="00431B27">
      <w:pPr>
        <w:spacing w:before="3" w:line="120" w:lineRule="exact"/>
        <w:rPr>
          <w:rFonts w:asciiTheme="minorHAnsi" w:hAnsiTheme="minorHAnsi" w:cstheme="minorHAnsi"/>
          <w:sz w:val="12"/>
          <w:szCs w:val="12"/>
        </w:rPr>
      </w:pPr>
    </w:p>
    <w:p w14:paraId="18AC6FF7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2A501F90" w14:textId="77777777" w:rsidR="00431B27" w:rsidRPr="00977CB3" w:rsidRDefault="00B35CCE">
      <w:pPr>
        <w:spacing w:line="277" w:lineRule="auto"/>
        <w:ind w:left="629" w:right="721" w:firstLine="56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dob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dob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dob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sh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 xml:space="preserve">,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J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av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t.</w:t>
      </w:r>
    </w:p>
    <w:p w14:paraId="5ED7A011" w14:textId="77777777" w:rsidR="00431B27" w:rsidRPr="00977CB3" w:rsidRDefault="00B35CCE">
      <w:pPr>
        <w:spacing w:before="10" w:line="500" w:lineRule="atLeast"/>
        <w:ind w:left="628" w:right="5083" w:firstLine="443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QUAL</w:t>
      </w: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5"/>
          <w:sz w:val="22"/>
          <w:szCs w:val="22"/>
        </w:rPr>
        <w:t>F</w:t>
      </w: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CAT</w:t>
      </w: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ONS T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b/>
          <w:sz w:val="22"/>
          <w:szCs w:val="22"/>
        </w:rPr>
        <w:t>g</w:t>
      </w:r>
    </w:p>
    <w:p w14:paraId="11249454" w14:textId="77777777" w:rsidR="00431B27" w:rsidRPr="00977CB3" w:rsidRDefault="00B35CCE">
      <w:pPr>
        <w:tabs>
          <w:tab w:val="left" w:pos="1340"/>
        </w:tabs>
        <w:spacing w:before="18" w:line="240" w:lineRule="exact"/>
        <w:ind w:left="1349" w:right="1213" w:hanging="36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77CB3">
        <w:rPr>
          <w:rFonts w:asciiTheme="minorHAnsi" w:eastAsia="Segoe MDL2 Assets" w:hAnsiTheme="minorHAnsi" w:cstheme="minorHAnsi"/>
          <w:sz w:val="22"/>
          <w:szCs w:val="22"/>
        </w:rPr>
        <w:tab/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ez</w:t>
      </w:r>
      <w:r w:rsidRPr="00977CB3">
        <w:rPr>
          <w:rFonts w:asciiTheme="minorHAnsi" w:hAnsiTheme="minorHAnsi" w:cstheme="minorHAnsi"/>
          <w:sz w:val="22"/>
          <w:szCs w:val="22"/>
        </w:rPr>
        <w:t xml:space="preserve">i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Pr="00977CB3">
        <w:rPr>
          <w:rFonts w:asciiTheme="minorHAnsi" w:hAnsiTheme="minorHAnsi" w:cstheme="minorHAnsi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sz w:val="22"/>
          <w:szCs w:val="22"/>
        </w:rPr>
        <w:t xml:space="preserve">o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rti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435B206D" w14:textId="77777777" w:rsidR="00431B27" w:rsidRPr="00977CB3" w:rsidRDefault="00B35CCE">
      <w:pPr>
        <w:spacing w:line="260" w:lineRule="exact"/>
        <w:ind w:left="989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77CB3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ene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an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tli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q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9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rt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rl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ll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bu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ls</w:t>
      </w:r>
    </w:p>
    <w:p w14:paraId="19F7BB22" w14:textId="77777777" w:rsidR="00431B27" w:rsidRPr="00977CB3" w:rsidRDefault="00B35CCE">
      <w:pPr>
        <w:ind w:left="989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77CB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ns</w:t>
      </w:r>
    </w:p>
    <w:p w14:paraId="4FD2D068" w14:textId="77777777" w:rsidR="00431B27" w:rsidRPr="00977CB3" w:rsidRDefault="00B35CCE">
      <w:pPr>
        <w:tabs>
          <w:tab w:val="left" w:pos="1340"/>
        </w:tabs>
        <w:spacing w:line="240" w:lineRule="exact"/>
        <w:ind w:left="1348" w:right="775" w:hanging="36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</w:rPr>
        <w:t></w:t>
      </w:r>
      <w:r w:rsidRPr="00977CB3">
        <w:rPr>
          <w:rFonts w:asciiTheme="minorHAnsi" w:eastAsia="Segoe MDL2 Assets" w:hAnsiTheme="minorHAnsi" w:cstheme="minorHAnsi"/>
        </w:rPr>
        <w:tab/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m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977CB3">
        <w:rPr>
          <w:rFonts w:asciiTheme="minorHAnsi" w:hAnsiTheme="minorHAnsi" w:cstheme="minorHAnsi"/>
          <w:sz w:val="22"/>
          <w:szCs w:val="22"/>
        </w:rPr>
        <w:t>.</w:t>
      </w:r>
    </w:p>
    <w:p w14:paraId="65920371" w14:textId="77777777" w:rsidR="00431B27" w:rsidRPr="00977CB3" w:rsidRDefault="00431B27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2D9AE1D7" w14:textId="77777777" w:rsidR="00431B27" w:rsidRPr="00977CB3" w:rsidRDefault="00B35CCE">
      <w:pPr>
        <w:ind w:left="62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sse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b/>
          <w:sz w:val="22"/>
          <w:szCs w:val="22"/>
        </w:rPr>
        <w:t>m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b/>
          <w:sz w:val="22"/>
          <w:szCs w:val="22"/>
        </w:rPr>
        <w:t>t</w:t>
      </w:r>
    </w:p>
    <w:p w14:paraId="29D6BC24" w14:textId="77777777" w:rsidR="00431B27" w:rsidRPr="00977CB3" w:rsidRDefault="00B35CCE">
      <w:pPr>
        <w:spacing w:line="260" w:lineRule="exact"/>
        <w:ind w:left="98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77CB3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eve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an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nee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as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fo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cu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ri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d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eve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op</w:t>
      </w:r>
      <w:r w:rsidRPr="00977CB3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en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fo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ll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/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de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an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da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es</w:t>
      </w:r>
    </w:p>
    <w:p w14:paraId="2DFC6C0C" w14:textId="77777777" w:rsidR="00431B27" w:rsidRPr="00977CB3" w:rsidRDefault="00B35CCE">
      <w:pPr>
        <w:tabs>
          <w:tab w:val="left" w:pos="1340"/>
        </w:tabs>
        <w:spacing w:before="23" w:line="240" w:lineRule="exact"/>
        <w:ind w:left="1348" w:right="742" w:hanging="360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77CB3">
        <w:rPr>
          <w:rFonts w:asciiTheme="minorHAnsi" w:eastAsia="Segoe MDL2 Assets" w:hAnsiTheme="minorHAnsi" w:cstheme="minorHAnsi"/>
          <w:sz w:val="22"/>
          <w:szCs w:val="22"/>
        </w:rPr>
        <w:tab/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 xml:space="preserve">h 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egu</w:t>
      </w:r>
      <w:r w:rsidRPr="00977CB3">
        <w:rPr>
          <w:rFonts w:asciiTheme="minorHAnsi" w:hAnsiTheme="minorHAnsi" w:cstheme="minorHAnsi"/>
          <w:spacing w:val="15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 xml:space="preserve">n 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47C9E053" w14:textId="77777777" w:rsidR="00431B27" w:rsidRPr="00977CB3" w:rsidRDefault="00B35CCE">
      <w:pPr>
        <w:spacing w:line="260" w:lineRule="exact"/>
        <w:ind w:left="98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77CB3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ea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r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tri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as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ea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tr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ff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ec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es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26AFB36F" w14:textId="77777777" w:rsidR="00431B27" w:rsidRPr="00977CB3" w:rsidRDefault="00B35CCE">
      <w:pPr>
        <w:ind w:left="98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77CB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cu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-t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 xml:space="preserve">n 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rti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 xml:space="preserve">’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3D8376A7" w14:textId="77777777" w:rsidR="00431B27" w:rsidRPr="00977CB3" w:rsidRDefault="00431B27">
      <w:pPr>
        <w:spacing w:before="15" w:line="260" w:lineRule="exact"/>
        <w:rPr>
          <w:rFonts w:asciiTheme="minorHAnsi" w:hAnsiTheme="minorHAnsi" w:cstheme="minorHAnsi"/>
          <w:sz w:val="26"/>
          <w:szCs w:val="26"/>
        </w:rPr>
      </w:pPr>
    </w:p>
    <w:p w14:paraId="776BA986" w14:textId="77777777" w:rsidR="00431B27" w:rsidRPr="00977CB3" w:rsidRDefault="00B35CCE">
      <w:pPr>
        <w:ind w:left="62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5"/>
          <w:sz w:val="22"/>
          <w:szCs w:val="22"/>
        </w:rPr>
        <w:t>P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ro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z w:val="22"/>
          <w:szCs w:val="22"/>
        </w:rPr>
        <w:t>m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z w:val="22"/>
          <w:szCs w:val="22"/>
        </w:rPr>
        <w:t>M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b/>
          <w:sz w:val="22"/>
          <w:szCs w:val="22"/>
        </w:rPr>
        <w:t>m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b/>
          <w:sz w:val="22"/>
          <w:szCs w:val="22"/>
        </w:rPr>
        <w:t>t</w:t>
      </w:r>
    </w:p>
    <w:p w14:paraId="7853771B" w14:textId="77777777" w:rsidR="00431B27" w:rsidRPr="00977CB3" w:rsidRDefault="00B35CCE">
      <w:pPr>
        <w:spacing w:line="260" w:lineRule="exact"/>
        <w:ind w:left="98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77CB3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ge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po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rt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j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xp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en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an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q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dd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iti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position w:val="-1"/>
          <w:sz w:val="22"/>
          <w:szCs w:val="22"/>
        </w:rPr>
        <w:t>un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position w:val="-1"/>
          <w:sz w:val="22"/>
          <w:szCs w:val="22"/>
        </w:rPr>
        <w:t>ng</w:t>
      </w:r>
    </w:p>
    <w:p w14:paraId="350D49B6" w14:textId="77777777" w:rsidR="00431B27" w:rsidRPr="00977CB3" w:rsidRDefault="00B35CCE">
      <w:pPr>
        <w:spacing w:before="3"/>
        <w:ind w:left="98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</w:rPr>
        <w:t></w:t>
      </w:r>
      <w:r w:rsidRPr="00977CB3">
        <w:rPr>
          <w:rFonts w:asciiTheme="minorHAnsi" w:eastAsia="Segoe MDL2 Assets" w:hAnsiTheme="minorHAnsi" w:cstheme="minorHAnsi"/>
          <w:w w:val="46"/>
        </w:rPr>
        <w:t xml:space="preserve">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977CB3">
        <w:rPr>
          <w:rFonts w:asciiTheme="minorHAnsi" w:hAnsiTheme="minorHAnsi" w:cstheme="minorHAnsi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</w:p>
    <w:p w14:paraId="59D18B2E" w14:textId="77777777" w:rsidR="00431B27" w:rsidRPr="00977CB3" w:rsidRDefault="00B35CCE">
      <w:pPr>
        <w:spacing w:line="240" w:lineRule="exact"/>
        <w:ind w:left="98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eastAsia="Segoe MDL2 Assets" w:hAnsiTheme="minorHAnsi" w:cstheme="minorHAnsi"/>
          <w:w w:val="46"/>
        </w:rPr>
        <w:t xml:space="preserve">         </w:t>
      </w:r>
      <w:r w:rsidRPr="00977CB3">
        <w:rPr>
          <w:rFonts w:asciiTheme="minorHAnsi" w:eastAsia="Segoe MDL2 Assets" w:hAnsiTheme="minorHAnsi" w:cstheme="minorHAnsi"/>
          <w:spacing w:val="17"/>
          <w:w w:val="46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4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 xml:space="preserve">t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77CB3">
        <w:rPr>
          <w:rFonts w:asciiTheme="minorHAnsi" w:hAnsiTheme="minorHAnsi" w:cstheme="minorHAnsi"/>
          <w:sz w:val="22"/>
          <w:szCs w:val="22"/>
        </w:rPr>
        <w:t>f</w:t>
      </w:r>
    </w:p>
    <w:p w14:paraId="56D5492A" w14:textId="77777777" w:rsidR="00431B27" w:rsidRPr="00977CB3" w:rsidRDefault="00431B27">
      <w:pPr>
        <w:spacing w:before="15" w:line="280" w:lineRule="exact"/>
        <w:rPr>
          <w:rFonts w:asciiTheme="minorHAnsi" w:hAnsiTheme="minorHAnsi" w:cstheme="minorHAnsi"/>
          <w:sz w:val="28"/>
          <w:szCs w:val="28"/>
        </w:rPr>
      </w:pPr>
    </w:p>
    <w:p w14:paraId="4F64A7D9" w14:textId="77777777" w:rsidR="00431B27" w:rsidRPr="00977CB3" w:rsidRDefault="00B35CCE">
      <w:pPr>
        <w:ind w:left="5267" w:right="5333"/>
        <w:jc w:val="center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977CB3">
        <w:rPr>
          <w:rFonts w:asciiTheme="minorHAnsi" w:hAnsiTheme="minorHAnsi" w:cstheme="minorHAnsi"/>
          <w:b/>
          <w:spacing w:val="5"/>
          <w:sz w:val="22"/>
          <w:szCs w:val="22"/>
        </w:rPr>
        <w:t>P</w:t>
      </w:r>
      <w:r w:rsidRPr="00977CB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ENCE</w:t>
      </w:r>
    </w:p>
    <w:p w14:paraId="638816A2" w14:textId="77777777" w:rsidR="00431B27" w:rsidRPr="00977CB3" w:rsidRDefault="00431B27">
      <w:pPr>
        <w:spacing w:before="3" w:line="120" w:lineRule="exact"/>
        <w:rPr>
          <w:rFonts w:asciiTheme="minorHAnsi" w:hAnsiTheme="minorHAnsi" w:cstheme="minorHAnsi"/>
          <w:sz w:val="12"/>
          <w:szCs w:val="12"/>
        </w:rPr>
      </w:pPr>
    </w:p>
    <w:p w14:paraId="76D926C8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03B1B002" w14:textId="77777777" w:rsidR="00431B27" w:rsidRPr="00977CB3" w:rsidRDefault="00B35CCE">
      <w:pPr>
        <w:ind w:left="628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z w:val="22"/>
          <w:szCs w:val="22"/>
        </w:rPr>
        <w:t xml:space="preserve">r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</w:p>
    <w:p w14:paraId="52B9FF30" w14:textId="77777777" w:rsidR="00431B27" w:rsidRPr="00977CB3" w:rsidRDefault="00B35CCE">
      <w:pPr>
        <w:spacing w:before="2" w:line="280" w:lineRule="atLeast"/>
        <w:ind w:left="627" w:right="4342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Sy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z w:val="22"/>
          <w:szCs w:val="22"/>
        </w:rPr>
        <w:t>g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as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Su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 xml:space="preserve">–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 xml:space="preserve">X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z w:val="22"/>
          <w:szCs w:val="22"/>
        </w:rPr>
        <w:t>d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W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La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6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  <w:r w:rsidRPr="00977C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–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977CB3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</w:p>
    <w:p w14:paraId="447FB2B3" w14:textId="77777777" w:rsidR="00431B27" w:rsidRPr="00977CB3" w:rsidRDefault="00431B27">
      <w:pPr>
        <w:spacing w:before="1" w:line="100" w:lineRule="exact"/>
        <w:rPr>
          <w:rFonts w:asciiTheme="minorHAnsi" w:hAnsiTheme="minorHAnsi" w:cstheme="minorHAnsi"/>
          <w:sz w:val="11"/>
          <w:szCs w:val="11"/>
        </w:rPr>
      </w:pPr>
    </w:p>
    <w:p w14:paraId="71F743D5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  <w:sectPr w:rsidR="00431B27" w:rsidRPr="00977CB3">
          <w:headerReference w:type="default" r:id="rId20"/>
          <w:pgSz w:w="12240" w:h="15840"/>
          <w:pgMar w:top="720" w:right="60" w:bottom="280" w:left="60" w:header="220" w:footer="234" w:gutter="0"/>
          <w:cols w:space="720"/>
        </w:sectPr>
      </w:pPr>
    </w:p>
    <w:p w14:paraId="35F2352C" w14:textId="77777777" w:rsidR="00431B27" w:rsidRPr="00977CB3" w:rsidRDefault="00431B27">
      <w:pPr>
        <w:spacing w:before="8" w:line="100" w:lineRule="exact"/>
        <w:rPr>
          <w:rFonts w:asciiTheme="minorHAnsi" w:hAnsiTheme="minorHAnsi" w:cstheme="minorHAnsi"/>
          <w:sz w:val="10"/>
          <w:szCs w:val="10"/>
        </w:rPr>
      </w:pPr>
    </w:p>
    <w:p w14:paraId="27EE96F4" w14:textId="77777777" w:rsidR="00431B27" w:rsidRPr="00977CB3" w:rsidRDefault="00431B27">
      <w:pPr>
        <w:spacing w:line="200" w:lineRule="exact"/>
        <w:rPr>
          <w:rFonts w:asciiTheme="minorHAnsi" w:hAnsiTheme="minorHAnsi" w:cstheme="minorHAnsi"/>
        </w:rPr>
      </w:pPr>
    </w:p>
    <w:p w14:paraId="0721CA70" w14:textId="77777777" w:rsidR="00431B27" w:rsidRPr="00977CB3" w:rsidRDefault="00B35CCE">
      <w:pPr>
        <w:ind w:left="627" w:right="-53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77C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77CB3">
        <w:rPr>
          <w:rFonts w:asciiTheme="minorHAnsi" w:hAnsiTheme="minorHAnsi" w:cstheme="minorHAnsi"/>
          <w:sz w:val="22"/>
          <w:szCs w:val="22"/>
        </w:rPr>
        <w:t>e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77CB3">
        <w:rPr>
          <w:rFonts w:asciiTheme="minorHAnsi" w:hAnsiTheme="minorHAnsi" w:cstheme="minorHAnsi"/>
          <w:sz w:val="22"/>
          <w:szCs w:val="22"/>
        </w:rPr>
        <w:t>A</w:t>
      </w:r>
    </w:p>
    <w:p w14:paraId="365FDC37" w14:textId="77777777" w:rsidR="00431B27" w:rsidRPr="00977CB3" w:rsidRDefault="00B35CCE">
      <w:pPr>
        <w:spacing w:before="19"/>
        <w:rPr>
          <w:rFonts w:asciiTheme="minorHAnsi" w:hAnsiTheme="minorHAnsi" w:cstheme="minorHAnsi"/>
          <w:sz w:val="22"/>
          <w:szCs w:val="22"/>
        </w:rPr>
        <w:sectPr w:rsidR="00431B27" w:rsidRPr="00977CB3">
          <w:type w:val="continuous"/>
          <w:pgSz w:w="12240" w:h="15840"/>
          <w:pgMar w:top="720" w:right="60" w:bottom="280" w:left="60" w:header="720" w:footer="720" w:gutter="0"/>
          <w:cols w:num="2" w:space="720" w:equalWidth="0">
            <w:col w:w="4108" w:space="1249"/>
            <w:col w:w="6763"/>
          </w:cols>
        </w:sectPr>
      </w:pPr>
      <w:r w:rsidRPr="00977CB3">
        <w:rPr>
          <w:rFonts w:asciiTheme="minorHAnsi" w:hAnsiTheme="minorHAnsi" w:cstheme="minorHAnsi"/>
        </w:rPr>
        <w:br w:type="column"/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EDUC</w:t>
      </w:r>
      <w:r w:rsidRPr="00977CB3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77CB3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z w:val="22"/>
          <w:szCs w:val="22"/>
        </w:rPr>
        <w:t>N</w:t>
      </w:r>
    </w:p>
    <w:p w14:paraId="1690064C" w14:textId="77777777" w:rsidR="00431B27" w:rsidRPr="00977CB3" w:rsidRDefault="00B35CCE">
      <w:pPr>
        <w:spacing w:before="39"/>
        <w:ind w:left="627"/>
        <w:rPr>
          <w:rFonts w:asciiTheme="minorHAnsi" w:hAnsiTheme="minorHAnsi" w:cstheme="minorHAnsi"/>
          <w:sz w:val="22"/>
          <w:szCs w:val="22"/>
        </w:rPr>
      </w:pP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z w:val="22"/>
          <w:szCs w:val="22"/>
        </w:rPr>
        <w:t>r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z w:val="22"/>
          <w:szCs w:val="22"/>
        </w:rPr>
        <w:t>f</w:t>
      </w:r>
      <w:r w:rsidRPr="00977CB3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b/>
          <w:sz w:val="22"/>
          <w:szCs w:val="22"/>
        </w:rPr>
        <w:t>e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z w:val="22"/>
          <w:szCs w:val="22"/>
        </w:rPr>
        <w:t>f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77CB3">
        <w:rPr>
          <w:rFonts w:asciiTheme="minorHAnsi" w:hAnsiTheme="minorHAnsi" w:cstheme="minorHAnsi"/>
          <w:b/>
          <w:sz w:val="22"/>
          <w:szCs w:val="22"/>
        </w:rPr>
        <w:t>n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77CB3">
        <w:rPr>
          <w:rFonts w:asciiTheme="minorHAnsi" w:hAnsiTheme="minorHAnsi" w:cstheme="minorHAnsi"/>
          <w:b/>
          <w:sz w:val="22"/>
          <w:szCs w:val="22"/>
        </w:rPr>
        <w:t>n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977CB3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977CB3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977CB3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77CB3">
        <w:rPr>
          <w:rFonts w:asciiTheme="minorHAnsi" w:hAnsiTheme="minorHAnsi" w:cstheme="minorHAnsi"/>
          <w:b/>
          <w:spacing w:val="8"/>
          <w:sz w:val="22"/>
          <w:szCs w:val="22"/>
        </w:rPr>
        <w:t>h</w:t>
      </w:r>
      <w:r w:rsidRPr="00977CB3">
        <w:rPr>
          <w:rFonts w:asciiTheme="minorHAnsi" w:hAnsiTheme="minorHAnsi" w:cstheme="minorHAnsi"/>
          <w:sz w:val="22"/>
          <w:szCs w:val="22"/>
        </w:rPr>
        <w:t>,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z w:val="22"/>
          <w:szCs w:val="22"/>
        </w:rPr>
        <w:t>M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77CB3">
        <w:rPr>
          <w:rFonts w:asciiTheme="minorHAnsi" w:hAnsiTheme="minorHAnsi" w:cstheme="minorHAnsi"/>
          <w:sz w:val="22"/>
          <w:szCs w:val="22"/>
        </w:rPr>
        <w:t>y</w:t>
      </w:r>
      <w:r w:rsidRPr="00977C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77CB3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977CB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77CB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77CB3">
        <w:rPr>
          <w:rFonts w:asciiTheme="minorHAnsi" w:hAnsiTheme="minorHAnsi" w:cstheme="minorHAnsi"/>
          <w:sz w:val="22"/>
          <w:szCs w:val="22"/>
        </w:rPr>
        <w:t>X</w:t>
      </w:r>
    </w:p>
    <w:sectPr w:rsidR="00431B27" w:rsidRPr="00977CB3">
      <w:type w:val="continuous"/>
      <w:pgSz w:w="12240" w:h="15840"/>
      <w:pgMar w:top="720" w:right="60" w:bottom="280" w:left="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B4792" w14:textId="77777777" w:rsidR="00B35CCE" w:rsidRDefault="00B35CCE">
      <w:r>
        <w:separator/>
      </w:r>
    </w:p>
  </w:endnote>
  <w:endnote w:type="continuationSeparator" w:id="0">
    <w:p w14:paraId="0D271783" w14:textId="77777777" w:rsidR="00B35CCE" w:rsidRDefault="00B3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D09AB" w14:textId="22B5DB14" w:rsidR="00431B27" w:rsidRDefault="00431B27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4CEF58" w14:textId="77777777" w:rsidR="00B35CCE" w:rsidRDefault="00B35CCE">
      <w:r>
        <w:separator/>
      </w:r>
    </w:p>
  </w:footnote>
  <w:footnote w:type="continuationSeparator" w:id="0">
    <w:p w14:paraId="6CD5A7CD" w14:textId="77777777" w:rsidR="00B35CCE" w:rsidRDefault="00B3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B3E27" w14:textId="33278DC2" w:rsidR="00431B27" w:rsidRDefault="00431B27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92D3A" w14:textId="77777777" w:rsidR="00431B27" w:rsidRDefault="00B35CCE">
    <w:pPr>
      <w:spacing w:line="200" w:lineRule="exact"/>
    </w:pPr>
    <w:r>
      <w:pict w14:anchorId="20A44F78">
        <v:group id="_x0000_s2053" style="position:absolute;margin-left:9pt;margin-top:11.5pt;width:594pt;height:24.5pt;z-index:-251656192;mso-position-horizontal-relative:page;mso-position-vertical-relative:page" coordorigin="180,230" coordsize="11880,490">
          <v:shape id="_x0000_s2054" style="position:absolute;left:180;top:230;width:11880;height:490" coordorigin="180,230" coordsize="11880,490" path="m180,720r11880,l12060,230,180,230r,490xe" fillcolor="black" stroked="f">
            <v:path arrowok="t"/>
          </v:shape>
          <w10:wrap anchorx="page" anchory="page"/>
        </v:group>
      </w:pict>
    </w:r>
    <w:r>
      <w:pict w14:anchorId="5A8966DD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04.45pt;margin-top:16.75pt;width:203.05pt;height:18pt;z-index:-251655168;mso-position-horizontal-relative:page;mso-position-vertical-relative:page" filled="f" stroked="f">
          <v:textbox inset="0,0,0,0">
            <w:txbxContent>
              <w:p w14:paraId="5B56D49F" w14:textId="77777777" w:rsidR="00431B27" w:rsidRDefault="00B35CCE">
                <w:pPr>
                  <w:spacing w:line="32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FE</w:t>
                </w:r>
                <w:r>
                  <w:rPr>
                    <w:b/>
                    <w:color w:val="FFFFFF"/>
                    <w:spacing w:val="-4"/>
                    <w:w w:val="91"/>
                    <w:sz w:val="32"/>
                    <w:szCs w:val="32"/>
                  </w:rPr>
                  <w:t>D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E</w:t>
                </w:r>
                <w:r>
                  <w:rPr>
                    <w:b/>
                    <w:color w:val="FFFFFF"/>
                    <w:spacing w:val="3"/>
                    <w:w w:val="91"/>
                    <w:sz w:val="32"/>
                    <w:szCs w:val="32"/>
                  </w:rPr>
                  <w:t>R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AL</w:t>
                </w:r>
                <w:r>
                  <w:rPr>
                    <w:b/>
                    <w:color w:val="FFFFFF"/>
                    <w:spacing w:val="2"/>
                    <w:w w:val="91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RE</w:t>
                </w:r>
                <w:r>
                  <w:rPr>
                    <w:b/>
                    <w:color w:val="FFFFFF"/>
                    <w:spacing w:val="-5"/>
                    <w:w w:val="91"/>
                    <w:sz w:val="32"/>
                    <w:szCs w:val="32"/>
                  </w:rPr>
                  <w:t>S</w:t>
                </w:r>
                <w:r>
                  <w:rPr>
                    <w:b/>
                    <w:color w:val="FFFFFF"/>
                    <w:spacing w:val="-3"/>
                    <w:w w:val="91"/>
                    <w:sz w:val="32"/>
                    <w:szCs w:val="32"/>
                  </w:rPr>
                  <w:t>U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ME</w:t>
                </w:r>
                <w:r>
                  <w:rPr>
                    <w:b/>
                    <w:color w:val="FFFFFF"/>
                    <w:spacing w:val="4"/>
                    <w:w w:val="91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w w:val="95"/>
                    <w:sz w:val="32"/>
                    <w:szCs w:val="32"/>
                  </w:rPr>
                  <w:t>SAM</w:t>
                </w:r>
                <w:r>
                  <w:rPr>
                    <w:b/>
                    <w:color w:val="FFFFFF"/>
                    <w:spacing w:val="-2"/>
                    <w:w w:val="95"/>
                    <w:sz w:val="32"/>
                    <w:szCs w:val="32"/>
                  </w:rPr>
                  <w:t>P</w:t>
                </w:r>
                <w:r>
                  <w:rPr>
                    <w:b/>
                    <w:color w:val="FFFFFF"/>
                    <w:w w:val="84"/>
                    <w:sz w:val="32"/>
                    <w:szCs w:val="32"/>
                  </w:rPr>
                  <w:t>LE</w:t>
                </w:r>
              </w:p>
            </w:txbxContent>
          </v:textbox>
          <w10:wrap anchorx="page" anchory="page"/>
        </v:shape>
      </w:pict>
    </w:r>
  </w:p>
  <w:p w14:paraId="0698C079" w14:textId="77777777" w:rsidR="00000000" w:rsidRDefault="00B35CCE"/>
  <w:p w14:paraId="2D1C907D" w14:textId="77777777" w:rsidR="00431B27" w:rsidRDefault="00B35CCE">
    <w:pPr>
      <w:spacing w:line="200" w:lineRule="exact"/>
    </w:pPr>
    <w:r>
      <w:pict w14:anchorId="643C15EF">
        <v:group id="_x0000_s2056" style="position:absolute;margin-left:10pt;margin-top:11.5pt;width:594pt;height:24.5pt;z-index:-251658240;mso-position-horizontal-relative:page;mso-position-vertical-relative:page" coordorigin="200,230" coordsize="11880,490">
          <v:shape id="_x0000_s2057" style="position:absolute;left:200;top:230;width:11880;height:490" coordorigin="200,230" coordsize="11880,490" path="m200,720r11880,l12080,230,200,230r,490xe" fillcolor="black" stroked="f">
            <v:path arrowok="t"/>
          </v:shape>
          <w10:wrap anchorx="page" anchory="page"/>
        </v:group>
      </w:pict>
    </w:r>
    <w:r>
      <w:pict w14:anchorId="70225002">
        <v:shape id="_x0000_s2055" type="#_x0000_t202" style="position:absolute;margin-left:205.45pt;margin-top:16.75pt;width:203.05pt;height:18pt;z-index:-251657216;mso-position-horizontal-relative:page;mso-position-vertical-relative:page" filled="f" stroked="f">
          <v:textbox inset="0,0,0,0">
            <w:txbxContent>
              <w:p w14:paraId="6126400B" w14:textId="77777777" w:rsidR="00431B27" w:rsidRDefault="00B35CCE">
                <w:pPr>
                  <w:spacing w:line="32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FE</w:t>
                </w:r>
                <w:r>
                  <w:rPr>
                    <w:b/>
                    <w:color w:val="FFFFFF"/>
                    <w:spacing w:val="-4"/>
                    <w:w w:val="91"/>
                    <w:sz w:val="32"/>
                    <w:szCs w:val="32"/>
                  </w:rPr>
                  <w:t>D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E</w:t>
                </w:r>
                <w:r>
                  <w:rPr>
                    <w:b/>
                    <w:color w:val="FFFFFF"/>
                    <w:spacing w:val="3"/>
                    <w:w w:val="91"/>
                    <w:sz w:val="32"/>
                    <w:szCs w:val="32"/>
                  </w:rPr>
                  <w:t>R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AL</w:t>
                </w:r>
                <w:r>
                  <w:rPr>
                    <w:b/>
                    <w:color w:val="FFFFFF"/>
                    <w:spacing w:val="2"/>
                    <w:w w:val="91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RE</w:t>
                </w:r>
                <w:r>
                  <w:rPr>
                    <w:b/>
                    <w:color w:val="FFFFFF"/>
                    <w:spacing w:val="-5"/>
                    <w:w w:val="91"/>
                    <w:sz w:val="32"/>
                    <w:szCs w:val="32"/>
                  </w:rPr>
                  <w:t>S</w:t>
                </w:r>
                <w:r>
                  <w:rPr>
                    <w:b/>
                    <w:color w:val="FFFFFF"/>
                    <w:spacing w:val="-3"/>
                    <w:w w:val="91"/>
                    <w:sz w:val="32"/>
                    <w:szCs w:val="32"/>
                  </w:rPr>
                  <w:t>U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ME</w:t>
                </w:r>
                <w:r>
                  <w:rPr>
                    <w:b/>
                    <w:color w:val="FFFFFF"/>
                    <w:spacing w:val="4"/>
                    <w:w w:val="91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w w:val="95"/>
                    <w:sz w:val="32"/>
                    <w:szCs w:val="32"/>
                  </w:rPr>
                  <w:t>SAM</w:t>
                </w:r>
                <w:r>
                  <w:rPr>
                    <w:b/>
                    <w:color w:val="FFFFFF"/>
                    <w:spacing w:val="-2"/>
                    <w:w w:val="95"/>
                    <w:sz w:val="32"/>
                    <w:szCs w:val="32"/>
                  </w:rPr>
                  <w:t>P</w:t>
                </w:r>
                <w:r>
                  <w:rPr>
                    <w:b/>
                    <w:color w:val="FFFFFF"/>
                    <w:w w:val="84"/>
                    <w:sz w:val="32"/>
                    <w:szCs w:val="32"/>
                  </w:rPr>
                  <w:t>LE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B9563" w14:textId="77777777" w:rsidR="00431B27" w:rsidRDefault="00B35CCE">
    <w:pPr>
      <w:spacing w:line="200" w:lineRule="exact"/>
    </w:pPr>
    <w:r>
      <w:pict w14:anchorId="6F6442ED">
        <v:group id="_x0000_s2050" style="position:absolute;margin-left:9pt;margin-top:11.5pt;width:594pt;height:24.5pt;z-index:-251654144;mso-position-horizontal-relative:page;mso-position-vertical-relative:page" coordorigin="180,230" coordsize="11880,490">
          <v:shape id="_x0000_s2051" style="position:absolute;left:180;top:230;width:11880;height:490" coordorigin="180,230" coordsize="11880,490" path="m180,720r11880,l12060,230,180,230r,490xe" fillcolor="black" stroked="f">
            <v:path arrowok="t"/>
          </v:shape>
          <w10:wrap anchorx="page" anchory="page"/>
        </v:group>
      </w:pict>
    </w:r>
    <w:r>
      <w:pict w14:anchorId="7468750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87.65pt;margin-top:16.75pt;width:236.8pt;height:18pt;z-index:-251653120;mso-position-horizontal-relative:page;mso-position-vertical-relative:page" filled="f" stroked="f">
          <v:textbox inset="0,0,0,0">
            <w:txbxContent>
              <w:p w14:paraId="69677500" w14:textId="77777777" w:rsidR="00431B27" w:rsidRDefault="00B35CCE">
                <w:pPr>
                  <w:spacing w:line="32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pacing w:val="3"/>
                    <w:w w:val="98"/>
                    <w:sz w:val="32"/>
                    <w:szCs w:val="32"/>
                  </w:rPr>
                  <w:t>FU</w:t>
                </w:r>
                <w:r>
                  <w:rPr>
                    <w:b/>
                    <w:color w:val="FFFFFF"/>
                    <w:w w:val="98"/>
                    <w:sz w:val="32"/>
                    <w:szCs w:val="32"/>
                  </w:rPr>
                  <w:t>N</w:t>
                </w:r>
                <w:r>
                  <w:rPr>
                    <w:b/>
                    <w:color w:val="FFFFFF"/>
                    <w:spacing w:val="3"/>
                    <w:w w:val="152"/>
                    <w:sz w:val="32"/>
                    <w:szCs w:val="32"/>
                  </w:rPr>
                  <w:t>c</w:t>
                </w:r>
                <w:r>
                  <w:rPr>
                    <w:b/>
                    <w:color w:val="FFFFFF"/>
                    <w:spacing w:val="3"/>
                    <w:w w:val="96"/>
                    <w:sz w:val="32"/>
                    <w:szCs w:val="32"/>
                  </w:rPr>
                  <w:t>T</w:t>
                </w:r>
                <w:r>
                  <w:rPr>
                    <w:b/>
                    <w:color w:val="FFFFFF"/>
                    <w:w w:val="136"/>
                    <w:sz w:val="32"/>
                    <w:szCs w:val="32"/>
                  </w:rPr>
                  <w:t>i</w:t>
                </w:r>
                <w:r>
                  <w:rPr>
                    <w:b/>
                    <w:color w:val="FFFFFF"/>
                    <w:spacing w:val="-1"/>
                    <w:w w:val="153"/>
                    <w:sz w:val="32"/>
                    <w:szCs w:val="32"/>
                  </w:rPr>
                  <w:t>o</w:t>
                </w:r>
                <w:r>
                  <w:rPr>
                    <w:b/>
                    <w:color w:val="FFFFFF"/>
                    <w:spacing w:val="-12"/>
                    <w:w w:val="102"/>
                    <w:sz w:val="32"/>
                    <w:szCs w:val="32"/>
                  </w:rPr>
                  <w:t>N</w:t>
                </w:r>
                <w:r>
                  <w:rPr>
                    <w:b/>
                    <w:color w:val="FFFFFF"/>
                    <w:spacing w:val="3"/>
                    <w:w w:val="90"/>
                    <w:sz w:val="32"/>
                    <w:szCs w:val="32"/>
                  </w:rPr>
                  <w:t>A</w:t>
                </w:r>
                <w:r>
                  <w:rPr>
                    <w:b/>
                    <w:color w:val="FFFFFF"/>
                    <w:w w:val="90"/>
                    <w:sz w:val="32"/>
                    <w:szCs w:val="32"/>
                  </w:rPr>
                  <w:t>L</w:t>
                </w:r>
                <w:r>
                  <w:rPr>
                    <w:b/>
                    <w:color w:val="FFFFFF"/>
                    <w:spacing w:val="-9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RE</w:t>
                </w:r>
                <w:r>
                  <w:rPr>
                    <w:b/>
                    <w:color w:val="FFFFFF"/>
                    <w:spacing w:val="-5"/>
                    <w:w w:val="91"/>
                    <w:sz w:val="32"/>
                    <w:szCs w:val="32"/>
                  </w:rPr>
                  <w:t>S</w:t>
                </w:r>
                <w:r>
                  <w:rPr>
                    <w:b/>
                    <w:color w:val="FFFFFF"/>
                    <w:spacing w:val="-3"/>
                    <w:w w:val="91"/>
                    <w:sz w:val="32"/>
                    <w:szCs w:val="32"/>
                  </w:rPr>
                  <w:t>U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ME</w:t>
                </w:r>
                <w:r>
                  <w:rPr>
                    <w:b/>
                    <w:color w:val="FFFFFF"/>
                    <w:spacing w:val="4"/>
                    <w:w w:val="91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w w:val="95"/>
                    <w:sz w:val="32"/>
                    <w:szCs w:val="32"/>
                  </w:rPr>
                  <w:t>SAM</w:t>
                </w:r>
                <w:r>
                  <w:rPr>
                    <w:b/>
                    <w:color w:val="FFFFFF"/>
                    <w:spacing w:val="-2"/>
                    <w:w w:val="95"/>
                    <w:sz w:val="32"/>
                    <w:szCs w:val="32"/>
                  </w:rPr>
                  <w:t>P</w:t>
                </w:r>
                <w:r>
                  <w:rPr>
                    <w:b/>
                    <w:color w:val="FFFFFF"/>
                    <w:w w:val="84"/>
                    <w:sz w:val="32"/>
                    <w:szCs w:val="32"/>
                  </w:rPr>
                  <w:t>LE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EE69A1"/>
    <w:multiLevelType w:val="multilevel"/>
    <w:tmpl w:val="2108774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B27"/>
    <w:rsid w:val="000E06B8"/>
    <w:rsid w:val="00431B27"/>
    <w:rsid w:val="00977CB3"/>
    <w:rsid w:val="00B3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65AE5226"/>
  <w15:docId w15:val="{5F55F16E-00E4-40C6-BD64-4BD317EC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Name@gmail.com" TargetMode="External"/><Relationship Id="rId18" Type="http://schemas.openxmlformats.org/officeDocument/2006/relationships/hyperlink" Target="mailto:name@gmail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name@gmail.com" TargetMode="External"/><Relationship Id="rId12" Type="http://schemas.openxmlformats.org/officeDocument/2006/relationships/hyperlink" Target="mailto:name@gmail.com" TargetMode="External"/><Relationship Id="rId17" Type="http://schemas.openxmlformats.org/officeDocument/2006/relationships/hyperlink" Target="http://www.thehpalliance.org" TargetMode="External"/><Relationship Id="rId2" Type="http://schemas.openxmlformats.org/officeDocument/2006/relationships/styles" Target="styles.xml"/><Relationship Id="rId16" Type="http://schemas.openxmlformats.org/officeDocument/2006/relationships/hyperlink" Target="mailto:name@gmail.com" TargetMode="Externa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ame@Yahoo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Name@yahoo.com" TargetMode="External"/><Relationship Id="rId19" Type="http://schemas.openxmlformats.org/officeDocument/2006/relationships/hyperlink" Target="mailto:NAME@gmail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name@gmai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2600</Words>
  <Characters>14820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2021-03-30T14:18:00Z</dcterms:created>
  <dcterms:modified xsi:type="dcterms:W3CDTF">2021-03-30T14:55:00Z</dcterms:modified>
</cp:coreProperties>
</file>